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9CEFA" w14:textId="77777777" w:rsidR="009D2957" w:rsidRPr="002419C3" w:rsidRDefault="009D2957" w:rsidP="009D2957">
      <w:pPr>
        <w:jc w:val="center"/>
        <w:rPr>
          <w:rFonts w:ascii="Garamond" w:hAnsi="Garamond" w:cs="Calibri"/>
          <w:b/>
          <w:color w:val="FF6600"/>
          <w:sz w:val="18"/>
          <w:szCs w:val="18"/>
        </w:rPr>
      </w:pPr>
      <w:r w:rsidRPr="002419C3">
        <w:rPr>
          <w:rFonts w:ascii="Garamond" w:hAnsi="Garamond" w:cs="Calibri"/>
          <w:b/>
          <w:color w:val="000000"/>
          <w:sz w:val="18"/>
          <w:szCs w:val="18"/>
        </w:rPr>
        <w:t>KARTA PRZEDMIOTU</w:t>
      </w:r>
    </w:p>
    <w:tbl>
      <w:tblPr>
        <w:tblW w:w="10795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2715"/>
        <w:gridCol w:w="1417"/>
        <w:gridCol w:w="6663"/>
      </w:tblGrid>
      <w:tr w:rsidR="009D2957" w:rsidRPr="002419C3" w14:paraId="6544FA92" w14:textId="77777777" w:rsidTr="00AB4509"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618F3" w14:textId="77777777" w:rsidR="009D2957" w:rsidRPr="002419C3" w:rsidRDefault="009D2957" w:rsidP="00AB4509">
            <w:p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Kod przedmiotu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C87EABB" w14:textId="3B31460C" w:rsidR="009D2957" w:rsidRPr="002419C3" w:rsidRDefault="00530DCB" w:rsidP="00AB4509">
            <w:pPr>
              <w:snapToGrid w:val="0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0</w:t>
            </w:r>
            <w:r w:rsidR="009A48AB"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215</w:t>
            </w: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-3EDUM-4.1.</w:t>
            </w:r>
            <w:r w:rsidR="005C31DD"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08</w:t>
            </w: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-APS</w:t>
            </w:r>
          </w:p>
        </w:tc>
      </w:tr>
      <w:tr w:rsidR="009D2957" w:rsidRPr="002419C3" w14:paraId="421DC27C" w14:textId="77777777" w:rsidTr="00AB4509">
        <w:tc>
          <w:tcPr>
            <w:tcW w:w="2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DAFCC" w14:textId="77777777" w:rsidR="009D2957" w:rsidRPr="002419C3" w:rsidRDefault="009D2957" w:rsidP="00AB4509">
            <w:p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Nazwa przedmiotu w języku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DE926" w14:textId="77777777" w:rsidR="009D2957" w:rsidRPr="002419C3" w:rsidRDefault="009D2957" w:rsidP="00AB4509">
            <w:pPr>
              <w:snapToGrid w:val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polskim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60795" w14:textId="62D74219" w:rsidR="009D2957" w:rsidRPr="002419C3" w:rsidRDefault="009D2957" w:rsidP="00AB4509">
            <w:pPr>
              <w:snapToGrid w:val="0"/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>Akompaniament do piosenki szkolnej</w:t>
            </w:r>
          </w:p>
        </w:tc>
      </w:tr>
      <w:tr w:rsidR="009D2957" w:rsidRPr="002419C3" w14:paraId="34CEF108" w14:textId="77777777" w:rsidTr="00AB4509">
        <w:tc>
          <w:tcPr>
            <w:tcW w:w="2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AE358" w14:textId="77777777" w:rsidR="009D2957" w:rsidRPr="002419C3" w:rsidRDefault="009D2957" w:rsidP="00AB4509">
            <w:p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067B5" w14:textId="77777777" w:rsidR="009D2957" w:rsidRPr="002419C3" w:rsidRDefault="009D2957" w:rsidP="00AB4509">
            <w:pPr>
              <w:snapToGrid w:val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angielskim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76233" w14:textId="51B65FB9" w:rsidR="009D2957" w:rsidRPr="002419C3" w:rsidRDefault="009D2957" w:rsidP="00AB4509">
            <w:pPr>
              <w:snapToGrid w:val="0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  <w:lang w:val="en-US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  <w:lang w:val="en-US"/>
              </w:rPr>
              <w:t>School Song Accompaniment</w:t>
            </w:r>
            <w:r w:rsidR="00466E12" w:rsidRPr="002419C3">
              <w:rPr>
                <w:rFonts w:ascii="Garamond" w:hAnsi="Garamond" w:cs="Calibri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020183B8" w14:textId="77777777" w:rsidR="009D2957" w:rsidRPr="002419C3" w:rsidRDefault="009D2957" w:rsidP="009D2957">
      <w:pPr>
        <w:rPr>
          <w:rFonts w:ascii="Garamond" w:hAnsi="Garamond" w:cs="Calibri"/>
          <w:sz w:val="18"/>
          <w:szCs w:val="18"/>
          <w:lang w:val="en-US"/>
        </w:rPr>
      </w:pPr>
    </w:p>
    <w:p w14:paraId="0F26EC15" w14:textId="77777777" w:rsidR="009D2957" w:rsidRPr="002419C3" w:rsidRDefault="009D2957" w:rsidP="009D2957">
      <w:pPr>
        <w:numPr>
          <w:ilvl w:val="0"/>
          <w:numId w:val="1"/>
        </w:numPr>
        <w:rPr>
          <w:rFonts w:ascii="Garamond" w:hAnsi="Garamond" w:cs="Calibri"/>
          <w:b/>
          <w:color w:val="000000"/>
          <w:sz w:val="18"/>
          <w:szCs w:val="18"/>
        </w:rPr>
      </w:pPr>
      <w:r w:rsidRPr="002419C3">
        <w:rPr>
          <w:rFonts w:ascii="Garamond" w:hAnsi="Garamond" w:cs="Calibri"/>
          <w:b/>
          <w:color w:val="000000"/>
          <w:sz w:val="18"/>
          <w:szCs w:val="18"/>
        </w:rPr>
        <w:t>USYTUOWANIE PRZEDMIOTU W SYSTEMIE STUDIÓW</w:t>
      </w:r>
    </w:p>
    <w:tbl>
      <w:tblPr>
        <w:tblW w:w="10795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4606"/>
        <w:gridCol w:w="6189"/>
      </w:tblGrid>
      <w:tr w:rsidR="009D2957" w:rsidRPr="002419C3" w14:paraId="4E99CE71" w14:textId="77777777" w:rsidTr="00AB4509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BAAFC" w14:textId="77777777" w:rsidR="009D2957" w:rsidRPr="002419C3" w:rsidRDefault="009D2957" w:rsidP="00AB4509">
            <w:p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1.1. Kierunek studiów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B6FB9" w14:textId="77777777" w:rsidR="009D2957" w:rsidRPr="002419C3" w:rsidRDefault="009D2957" w:rsidP="00AB4509">
            <w:pPr>
              <w:snapToGrid w:val="0"/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9D2957" w:rsidRPr="002419C3" w14:paraId="3B57E256" w14:textId="77777777" w:rsidTr="00AB4509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1B4C5" w14:textId="77777777" w:rsidR="009D2957" w:rsidRPr="002419C3" w:rsidRDefault="009D2957" w:rsidP="00AB4509">
            <w:p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1.2. Forma studiów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0D3BD" w14:textId="77777777" w:rsidR="009D2957" w:rsidRPr="002419C3" w:rsidRDefault="009D2957" w:rsidP="00AB4509">
            <w:pPr>
              <w:snapToGrid w:val="0"/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sz w:val="18"/>
                <w:szCs w:val="18"/>
              </w:rPr>
              <w:t>Studia stacjonarne</w:t>
            </w:r>
          </w:p>
        </w:tc>
      </w:tr>
      <w:tr w:rsidR="009D2957" w:rsidRPr="002419C3" w14:paraId="7BA6653F" w14:textId="77777777" w:rsidTr="00AB4509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2CD91" w14:textId="77777777" w:rsidR="009D2957" w:rsidRPr="002419C3" w:rsidRDefault="009D2957" w:rsidP="00AB4509">
            <w:p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1.3. Poziom studiów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502B9" w14:textId="1B68221D" w:rsidR="009D2957" w:rsidRPr="002419C3" w:rsidRDefault="009D2957" w:rsidP="00AB4509">
            <w:pPr>
              <w:snapToGrid w:val="0"/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sz w:val="18"/>
                <w:szCs w:val="18"/>
              </w:rPr>
              <w:t>Studia II stopnia</w:t>
            </w:r>
          </w:p>
        </w:tc>
      </w:tr>
      <w:tr w:rsidR="009D2957" w:rsidRPr="002419C3" w14:paraId="66CE2E32" w14:textId="77777777" w:rsidTr="00AB4509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70D42" w14:textId="77777777" w:rsidR="009D2957" w:rsidRPr="002419C3" w:rsidRDefault="009D2957" w:rsidP="00AB4509">
            <w:p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1.4. Profil studiów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4820F" w14:textId="77777777" w:rsidR="009D2957" w:rsidRPr="002419C3" w:rsidRDefault="009D2957" w:rsidP="00AB4509">
            <w:pPr>
              <w:snapToGrid w:val="0"/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sz w:val="18"/>
                <w:szCs w:val="18"/>
              </w:rPr>
              <w:t>Ogólnoakademicki</w:t>
            </w:r>
          </w:p>
        </w:tc>
      </w:tr>
      <w:tr w:rsidR="009D2957" w:rsidRPr="002419C3" w14:paraId="46B597AD" w14:textId="77777777" w:rsidTr="00AB4509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F2F93" w14:textId="77777777" w:rsidR="009D2957" w:rsidRPr="002419C3" w:rsidRDefault="009D2957" w:rsidP="00AB4509">
            <w:p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1.5. Osoba przygotowująca kartę przedmiotu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0D419" w14:textId="77777777" w:rsidR="009D2957" w:rsidRPr="002419C3" w:rsidRDefault="009D2957" w:rsidP="00AB4509">
            <w:p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mgr Anna Grochulska</w:t>
            </w:r>
          </w:p>
        </w:tc>
      </w:tr>
      <w:tr w:rsidR="009D2957" w:rsidRPr="002419C3" w14:paraId="19F7BE05" w14:textId="77777777" w:rsidTr="00AB4509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8A476" w14:textId="77777777" w:rsidR="009D2957" w:rsidRPr="002419C3" w:rsidRDefault="009D2957" w:rsidP="00AB4509">
            <w:p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1.6. Kontakt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A09D2" w14:textId="77777777" w:rsidR="009D2957" w:rsidRPr="002419C3" w:rsidRDefault="009D2957" w:rsidP="00AB4509">
            <w:pPr>
              <w:snapToGrid w:val="0"/>
              <w:rPr>
                <w:rFonts w:ascii="Garamond" w:hAnsi="Garamond" w:cs="Calibri"/>
                <w:color w:val="000000" w:themeColor="text1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sz w:val="18"/>
                <w:szCs w:val="18"/>
              </w:rPr>
              <w:t>anna.grochulska@ujk.edu.pl</w:t>
            </w:r>
          </w:p>
        </w:tc>
      </w:tr>
    </w:tbl>
    <w:p w14:paraId="50417BB0" w14:textId="77777777" w:rsidR="009D2957" w:rsidRPr="002419C3" w:rsidRDefault="009D2957" w:rsidP="009D2957">
      <w:pPr>
        <w:rPr>
          <w:rFonts w:ascii="Garamond" w:hAnsi="Garamond" w:cs="Calibri"/>
          <w:sz w:val="18"/>
          <w:szCs w:val="18"/>
        </w:rPr>
      </w:pPr>
    </w:p>
    <w:p w14:paraId="7B32FFC7" w14:textId="77777777" w:rsidR="009D2957" w:rsidRPr="002419C3" w:rsidRDefault="009D2957" w:rsidP="009D2957">
      <w:pPr>
        <w:numPr>
          <w:ilvl w:val="0"/>
          <w:numId w:val="1"/>
        </w:numPr>
        <w:rPr>
          <w:rFonts w:ascii="Garamond" w:hAnsi="Garamond" w:cs="Calibri"/>
          <w:b/>
          <w:color w:val="000000"/>
          <w:sz w:val="18"/>
          <w:szCs w:val="18"/>
        </w:rPr>
      </w:pPr>
      <w:r w:rsidRPr="002419C3">
        <w:rPr>
          <w:rFonts w:ascii="Garamond" w:hAnsi="Garamond" w:cs="Calibri"/>
          <w:b/>
          <w:color w:val="000000"/>
          <w:sz w:val="18"/>
          <w:szCs w:val="18"/>
        </w:rPr>
        <w:t>OGÓLNA CHARAKTERYSTYKA PRZEDMIOTU</w:t>
      </w:r>
    </w:p>
    <w:tbl>
      <w:tblPr>
        <w:tblW w:w="10795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4558"/>
        <w:gridCol w:w="6237"/>
      </w:tblGrid>
      <w:tr w:rsidR="009D2957" w:rsidRPr="002419C3" w14:paraId="28934DAF" w14:textId="77777777" w:rsidTr="00AB4509">
        <w:trPr>
          <w:trHeight w:val="70"/>
        </w:trPr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B6442" w14:textId="77777777" w:rsidR="009D2957" w:rsidRPr="002419C3" w:rsidRDefault="009D2957" w:rsidP="00AB4509">
            <w:p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2.3. Język wykładowy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238A0" w14:textId="77777777" w:rsidR="009D2957" w:rsidRPr="002419C3" w:rsidRDefault="009D2957" w:rsidP="00AB4509">
            <w:pPr>
              <w:snapToGrid w:val="0"/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sz w:val="18"/>
                <w:szCs w:val="18"/>
              </w:rPr>
              <w:t>polski</w:t>
            </w:r>
          </w:p>
        </w:tc>
      </w:tr>
      <w:tr w:rsidR="009D2957" w:rsidRPr="002419C3" w14:paraId="26667490" w14:textId="77777777" w:rsidTr="00AB4509"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7FA48" w14:textId="77777777" w:rsidR="009D2957" w:rsidRPr="002419C3" w:rsidRDefault="009D2957" w:rsidP="00AB4509">
            <w:p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2.5. Wymagania wstępne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96F7A" w14:textId="77777777" w:rsidR="009D2957" w:rsidRPr="002419C3" w:rsidRDefault="009D2957" w:rsidP="00AB4509">
            <w:pPr>
              <w:snapToGrid w:val="0"/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znajomość zasad muzyki, podstaw harmonii, umiejętność gry na fortepianie w stopniu podstawowym.</w:t>
            </w:r>
          </w:p>
        </w:tc>
      </w:tr>
    </w:tbl>
    <w:p w14:paraId="4392789A" w14:textId="77777777" w:rsidR="009D2957" w:rsidRPr="002419C3" w:rsidRDefault="009D2957" w:rsidP="009D2957">
      <w:pPr>
        <w:rPr>
          <w:rFonts w:ascii="Garamond" w:hAnsi="Garamond" w:cs="Calibri"/>
          <w:sz w:val="18"/>
          <w:szCs w:val="18"/>
        </w:rPr>
      </w:pPr>
    </w:p>
    <w:p w14:paraId="65297FF0" w14:textId="03B07C45" w:rsidR="009D2957" w:rsidRPr="002419C3" w:rsidRDefault="009D2957" w:rsidP="009D2957">
      <w:pPr>
        <w:numPr>
          <w:ilvl w:val="0"/>
          <w:numId w:val="1"/>
        </w:numPr>
        <w:rPr>
          <w:rFonts w:ascii="Garamond" w:hAnsi="Garamond" w:cs="Calibri"/>
          <w:b/>
          <w:color w:val="000000"/>
          <w:sz w:val="18"/>
          <w:szCs w:val="18"/>
        </w:rPr>
      </w:pPr>
      <w:r w:rsidRPr="002419C3">
        <w:rPr>
          <w:rFonts w:ascii="Garamond" w:hAnsi="Garamond" w:cs="Calibri"/>
          <w:b/>
          <w:color w:val="000000"/>
          <w:sz w:val="18"/>
          <w:szCs w:val="18"/>
        </w:rPr>
        <w:t>FORMY, SPOSOBY I METODY PROWADZENIA ZAJĘĆ</w:t>
      </w:r>
    </w:p>
    <w:tbl>
      <w:tblPr>
        <w:tblW w:w="10795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1526"/>
        <w:gridCol w:w="1331"/>
        <w:gridCol w:w="7938"/>
      </w:tblGrid>
      <w:tr w:rsidR="009B22F8" w:rsidRPr="002419C3" w14:paraId="6FEC70B5" w14:textId="77777777" w:rsidTr="00AB4509">
        <w:tc>
          <w:tcPr>
            <w:tcW w:w="2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E0BC8" w14:textId="77777777" w:rsidR="009B22F8" w:rsidRPr="002419C3" w:rsidRDefault="009B22F8" w:rsidP="009B22F8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Formy zajęć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6B939" w14:textId="701744C6" w:rsidR="009B22F8" w:rsidRPr="002419C3" w:rsidRDefault="009B22F8" w:rsidP="009B22F8">
            <w:pPr>
              <w:snapToGrid w:val="0"/>
              <w:rPr>
                <w:rFonts w:ascii="Garamond" w:hAnsi="Garamond" w:cs="Calibri"/>
                <w:sz w:val="18"/>
                <w:szCs w:val="18"/>
                <w:lang w:val="en-US"/>
              </w:rPr>
            </w:pPr>
            <w:r w:rsidRPr="002419C3">
              <w:rPr>
                <w:rFonts w:ascii="Garamond" w:hAnsi="Garamond" w:cs="Calibri"/>
                <w:sz w:val="18"/>
                <w:szCs w:val="18"/>
                <w:lang w:val="en-US"/>
              </w:rPr>
              <w:t xml:space="preserve">Ćwiczenia </w:t>
            </w:r>
          </w:p>
        </w:tc>
      </w:tr>
      <w:tr w:rsidR="009B22F8" w:rsidRPr="002419C3" w14:paraId="76B1BCB2" w14:textId="77777777" w:rsidTr="00AB4509">
        <w:tc>
          <w:tcPr>
            <w:tcW w:w="2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CC803" w14:textId="77777777" w:rsidR="009B22F8" w:rsidRPr="002419C3" w:rsidRDefault="009B22F8" w:rsidP="009B22F8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Miejsce realizacji zajęć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20975" w14:textId="3784ED47" w:rsidR="009B22F8" w:rsidRPr="002419C3" w:rsidRDefault="009B22F8" w:rsidP="009B22F8">
            <w:pPr>
              <w:snapToGrid w:val="0"/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sz w:val="18"/>
                <w:szCs w:val="18"/>
              </w:rPr>
              <w:t>Zajęcia realizowane w pomieszczeniu dydaktycznym UJK</w:t>
            </w:r>
          </w:p>
        </w:tc>
      </w:tr>
      <w:tr w:rsidR="009B22F8" w:rsidRPr="002419C3" w14:paraId="2BE269FB" w14:textId="77777777" w:rsidTr="00AB4509">
        <w:tc>
          <w:tcPr>
            <w:tcW w:w="2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0E7C9" w14:textId="77777777" w:rsidR="009B22F8" w:rsidRPr="002419C3" w:rsidRDefault="009B22F8" w:rsidP="009B22F8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 xml:space="preserve">Forma zaliczenia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8CBE3" w14:textId="3518B616" w:rsidR="009B22F8" w:rsidRPr="002419C3" w:rsidRDefault="009B22F8" w:rsidP="009B22F8">
            <w:pPr>
              <w:snapToGrid w:val="0"/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sz w:val="18"/>
                <w:szCs w:val="18"/>
              </w:rPr>
              <w:t>Zaliczenie z oceną (semestry 1-4)</w:t>
            </w:r>
          </w:p>
        </w:tc>
      </w:tr>
      <w:tr w:rsidR="009B22F8" w:rsidRPr="002419C3" w14:paraId="3896A33B" w14:textId="77777777" w:rsidTr="00AB4509">
        <w:tc>
          <w:tcPr>
            <w:tcW w:w="2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88399" w14:textId="77777777" w:rsidR="009B22F8" w:rsidRPr="002419C3" w:rsidRDefault="009B22F8" w:rsidP="009B22F8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Metody dydaktyczne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D4E02" w14:textId="42E1B8D6" w:rsidR="009B22F8" w:rsidRPr="002419C3" w:rsidRDefault="009B22F8" w:rsidP="009B22F8">
            <w:p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Metody praktyczne: ćwiczenia, zajęcia praktyczne.</w:t>
            </w:r>
          </w:p>
        </w:tc>
      </w:tr>
      <w:tr w:rsidR="009B22F8" w:rsidRPr="002419C3" w14:paraId="66894AB2" w14:textId="77777777" w:rsidTr="00AB4509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0D59F" w14:textId="77777777" w:rsidR="009B22F8" w:rsidRPr="002419C3" w:rsidRDefault="009B22F8" w:rsidP="009B22F8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Wykaz literatury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FD74D" w14:textId="77777777" w:rsidR="009B22F8" w:rsidRPr="002419C3" w:rsidRDefault="009B22F8" w:rsidP="009B22F8">
            <w:pPr>
              <w:snapToGrid w:val="0"/>
              <w:ind w:left="426" w:hanging="392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podstawowa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39B10" w14:textId="77777777" w:rsidR="009B22F8" w:rsidRPr="002419C3" w:rsidRDefault="009B22F8" w:rsidP="009B22F8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Literatura obowiązkowa (8 piosenek w semestrze; por. kryteria oceny):</w:t>
            </w:r>
          </w:p>
          <w:p w14:paraId="2E20727B" w14:textId="7FA2555C" w:rsidR="009B22F8" w:rsidRPr="002419C3" w:rsidRDefault="009B22F8" w:rsidP="009B22F8">
            <w:pPr>
              <w:rPr>
                <w:rFonts w:ascii="Garamond" w:eastAsiaTheme="minorHAnsi" w:hAnsi="Garamond" w:cs="Calibri"/>
                <w:b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b/>
                <w:sz w:val="18"/>
                <w:szCs w:val="18"/>
                <w:lang w:eastAsia="en-US"/>
              </w:rPr>
              <w:t>Semestr 1</w:t>
            </w:r>
          </w:p>
          <w:p w14:paraId="2DD49EF8" w14:textId="77777777" w:rsidR="009B22F8" w:rsidRPr="002419C3" w:rsidRDefault="009B22F8" w:rsidP="009B22F8">
            <w:pPr>
              <w:numPr>
                <w:ilvl w:val="0"/>
                <w:numId w:val="11"/>
              </w:numPr>
              <w:contextualSpacing/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„Śpiewanka o piosence”, muz. M. Gromek, sł. G. Kilbach</w:t>
            </w:r>
          </w:p>
          <w:p w14:paraId="50E3521B" w14:textId="77777777" w:rsidR="009B22F8" w:rsidRPr="002419C3" w:rsidRDefault="009B22F8" w:rsidP="009B22F8">
            <w:pPr>
              <w:pStyle w:val="Akapitzlist"/>
              <w:numPr>
                <w:ilvl w:val="0"/>
                <w:numId w:val="11"/>
              </w:numPr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„Choinka”, muz. i sł. D. Jagiełło, K. Jagiełło</w:t>
            </w:r>
          </w:p>
          <w:p w14:paraId="3BD1B09F" w14:textId="77777777" w:rsidR="009B22F8" w:rsidRPr="002419C3" w:rsidRDefault="009B22F8" w:rsidP="009B22F8">
            <w:pPr>
              <w:numPr>
                <w:ilvl w:val="0"/>
                <w:numId w:val="11"/>
              </w:numPr>
              <w:contextualSpacing/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„Bandoska”, ludowa pieśń z Mazowsza</w:t>
            </w:r>
          </w:p>
          <w:p w14:paraId="7671A34B" w14:textId="77777777" w:rsidR="009B22F8" w:rsidRPr="002419C3" w:rsidRDefault="009B22F8" w:rsidP="009B22F8">
            <w:pPr>
              <w:numPr>
                <w:ilvl w:val="0"/>
                <w:numId w:val="11"/>
              </w:numPr>
              <w:contextualSpacing/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„Koza”, autor nieznany</w:t>
            </w:r>
          </w:p>
          <w:p w14:paraId="009264CB" w14:textId="77777777" w:rsidR="009B22F8" w:rsidRPr="002419C3" w:rsidRDefault="009B22F8" w:rsidP="009B22F8">
            <w:pPr>
              <w:numPr>
                <w:ilvl w:val="0"/>
                <w:numId w:val="11"/>
              </w:numPr>
              <w:contextualSpacing/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„Do szopy, hej, pasterze”</w:t>
            </w:r>
          </w:p>
          <w:p w14:paraId="0B316CA2" w14:textId="77777777" w:rsidR="009B22F8" w:rsidRPr="002419C3" w:rsidRDefault="009B22F8" w:rsidP="009B22F8">
            <w:pPr>
              <w:numPr>
                <w:ilvl w:val="0"/>
                <w:numId w:val="11"/>
              </w:numPr>
              <w:contextualSpacing/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„Cicha noc”</w:t>
            </w:r>
          </w:p>
          <w:p w14:paraId="02212EC4" w14:textId="77777777" w:rsidR="009B22F8" w:rsidRPr="002419C3" w:rsidRDefault="009B22F8" w:rsidP="009B22F8">
            <w:pPr>
              <w:numPr>
                <w:ilvl w:val="0"/>
                <w:numId w:val="11"/>
              </w:numPr>
              <w:contextualSpacing/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„Bal baloników”, muz. Z. Rudziński, sł. M. Terlikowska</w:t>
            </w:r>
          </w:p>
          <w:p w14:paraId="4E0BBEC0" w14:textId="77777777" w:rsidR="009B22F8" w:rsidRPr="002419C3" w:rsidRDefault="009B22F8" w:rsidP="009B22F8">
            <w:pPr>
              <w:pStyle w:val="Akapitzlist"/>
              <w:numPr>
                <w:ilvl w:val="0"/>
                <w:numId w:val="11"/>
              </w:numPr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 xml:space="preserve">„Jesień </w:t>
            </w:r>
            <w:proofErr w:type="spellStart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jesieniucha</w:t>
            </w:r>
            <w:proofErr w:type="spellEnd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 xml:space="preserve">”, muz. Z. </w:t>
            </w:r>
            <w:proofErr w:type="spellStart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Ciechan</w:t>
            </w:r>
            <w:proofErr w:type="spellEnd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, sł. A. Bernat</w:t>
            </w:r>
          </w:p>
          <w:p w14:paraId="33A1AE06" w14:textId="28DD1D9A" w:rsidR="009B22F8" w:rsidRPr="002419C3" w:rsidRDefault="009B22F8" w:rsidP="009B22F8">
            <w:pPr>
              <w:contextualSpacing/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b/>
                <w:sz w:val="18"/>
                <w:szCs w:val="18"/>
                <w:lang w:eastAsia="en-US"/>
              </w:rPr>
              <w:t>Semestr 2</w:t>
            </w:r>
          </w:p>
          <w:p w14:paraId="5C9DDBF1" w14:textId="77777777" w:rsidR="009B22F8" w:rsidRPr="002419C3" w:rsidRDefault="009B22F8" w:rsidP="009B22F8">
            <w:pPr>
              <w:numPr>
                <w:ilvl w:val="0"/>
                <w:numId w:val="9"/>
              </w:numPr>
              <w:contextualSpacing/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„Konik polny”, muz. i sł. D. Jagiełło, K. Jagiełło</w:t>
            </w:r>
          </w:p>
          <w:p w14:paraId="2F0B9C7F" w14:textId="77777777" w:rsidR="009B22F8" w:rsidRPr="002419C3" w:rsidRDefault="009B22F8" w:rsidP="009B22F8">
            <w:pPr>
              <w:numPr>
                <w:ilvl w:val="0"/>
                <w:numId w:val="9"/>
              </w:numPr>
              <w:contextualSpacing/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 xml:space="preserve">„Zegary”, muz. E. Pałłasz, sł. </w:t>
            </w:r>
            <w:proofErr w:type="spellStart"/>
            <w:proofErr w:type="gramStart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M.Terlikowska</w:t>
            </w:r>
            <w:proofErr w:type="spellEnd"/>
            <w:proofErr w:type="gramEnd"/>
          </w:p>
          <w:p w14:paraId="6B7F75D9" w14:textId="77777777" w:rsidR="009B22F8" w:rsidRPr="002419C3" w:rsidRDefault="009B22F8" w:rsidP="009B22F8">
            <w:pPr>
              <w:numPr>
                <w:ilvl w:val="0"/>
                <w:numId w:val="9"/>
              </w:numPr>
              <w:contextualSpacing/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 xml:space="preserve">„O kochaniu misia”, muz. Z. </w:t>
            </w:r>
            <w:proofErr w:type="spellStart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Ciechan</w:t>
            </w:r>
            <w:proofErr w:type="spellEnd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, sł. H. Stefanowska</w:t>
            </w:r>
          </w:p>
          <w:p w14:paraId="13D8EB23" w14:textId="77777777" w:rsidR="009B22F8" w:rsidRPr="002419C3" w:rsidRDefault="009B22F8" w:rsidP="009B22F8">
            <w:pPr>
              <w:numPr>
                <w:ilvl w:val="0"/>
                <w:numId w:val="9"/>
              </w:numPr>
              <w:contextualSpacing/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 xml:space="preserve">„Złoty kluczyk”, </w:t>
            </w:r>
            <w:proofErr w:type="spellStart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muz.S</w:t>
            </w:r>
            <w:proofErr w:type="spellEnd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. Marciniak, sł. B. Lewandowska</w:t>
            </w:r>
          </w:p>
          <w:p w14:paraId="03C16760" w14:textId="77777777" w:rsidR="009B22F8" w:rsidRPr="002419C3" w:rsidRDefault="009B22F8" w:rsidP="009B22F8">
            <w:pPr>
              <w:numPr>
                <w:ilvl w:val="0"/>
                <w:numId w:val="9"/>
              </w:numPr>
              <w:contextualSpacing/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„Przyszła Pani Wiosna”, Mel. popularna z XVII w., sł. A. Markowa</w:t>
            </w:r>
          </w:p>
          <w:p w14:paraId="2DA77032" w14:textId="77777777" w:rsidR="009B22F8" w:rsidRPr="002419C3" w:rsidRDefault="009B22F8" w:rsidP="009B22F8">
            <w:pPr>
              <w:pStyle w:val="Akapitzlist"/>
              <w:numPr>
                <w:ilvl w:val="0"/>
                <w:numId w:val="9"/>
              </w:numPr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 xml:space="preserve">„Lajkoniku prowadź nas”, muz. M. </w:t>
            </w:r>
            <w:proofErr w:type="spellStart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Ziąber</w:t>
            </w:r>
            <w:proofErr w:type="spellEnd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 xml:space="preserve">, sł. J. </w:t>
            </w:r>
            <w:proofErr w:type="spellStart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Koczanowska</w:t>
            </w:r>
            <w:proofErr w:type="spellEnd"/>
          </w:p>
          <w:p w14:paraId="0B87E8FC" w14:textId="77777777" w:rsidR="009B22F8" w:rsidRPr="002419C3" w:rsidRDefault="009B22F8" w:rsidP="009B22F8">
            <w:pPr>
              <w:pStyle w:val="Akapitzlist"/>
              <w:numPr>
                <w:ilvl w:val="0"/>
                <w:numId w:val="9"/>
              </w:numPr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 xml:space="preserve">„Dla ciebie mamo”, muz. J. </w:t>
            </w:r>
            <w:proofErr w:type="spellStart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Garścia</w:t>
            </w:r>
            <w:proofErr w:type="spellEnd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 xml:space="preserve">, sł. W. </w:t>
            </w:r>
            <w:proofErr w:type="spellStart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Ścisłowski</w:t>
            </w:r>
            <w:proofErr w:type="spellEnd"/>
          </w:p>
          <w:p w14:paraId="7801D593" w14:textId="77777777" w:rsidR="009B22F8" w:rsidRPr="002419C3" w:rsidRDefault="009B22F8" w:rsidP="009B22F8">
            <w:pPr>
              <w:pStyle w:val="Akapitzlist"/>
              <w:numPr>
                <w:ilvl w:val="0"/>
                <w:numId w:val="9"/>
              </w:numPr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 xml:space="preserve">„Jan Sebastian Bach”, muz. J. </w:t>
            </w:r>
            <w:proofErr w:type="spellStart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Oleszkowicz</w:t>
            </w:r>
            <w:proofErr w:type="spellEnd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, sł. M. Jakubowska</w:t>
            </w:r>
          </w:p>
          <w:p w14:paraId="796B53EC" w14:textId="579C9F2F" w:rsidR="009B22F8" w:rsidRPr="002419C3" w:rsidRDefault="009B22F8" w:rsidP="009B22F8">
            <w:pPr>
              <w:contextualSpacing/>
              <w:rPr>
                <w:rFonts w:ascii="Garamond" w:eastAsiaTheme="minorHAnsi" w:hAnsi="Garamond" w:cs="Calibri"/>
                <w:b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b/>
                <w:sz w:val="18"/>
                <w:szCs w:val="18"/>
                <w:lang w:eastAsia="en-US"/>
              </w:rPr>
              <w:t>Semestr 3</w:t>
            </w:r>
          </w:p>
          <w:p w14:paraId="257F77C0" w14:textId="77777777" w:rsidR="009B22F8" w:rsidRPr="002419C3" w:rsidRDefault="009B22F8" w:rsidP="009B22F8">
            <w:pPr>
              <w:pStyle w:val="Akapitzlist"/>
              <w:numPr>
                <w:ilvl w:val="0"/>
                <w:numId w:val="14"/>
              </w:numPr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„Jarzębina”, muz. A. Markiewicz, sł. A. Chodorowska</w:t>
            </w:r>
          </w:p>
          <w:p w14:paraId="2621D3B3" w14:textId="77777777" w:rsidR="009B22F8" w:rsidRPr="002419C3" w:rsidRDefault="009B22F8" w:rsidP="009B22F8">
            <w:pPr>
              <w:pStyle w:val="Akapitzlist"/>
              <w:numPr>
                <w:ilvl w:val="0"/>
                <w:numId w:val="14"/>
              </w:numPr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„List, listeczek”, sł. i muz. M. Czarnecki</w:t>
            </w:r>
          </w:p>
          <w:p w14:paraId="7AC3306C" w14:textId="77777777" w:rsidR="009B22F8" w:rsidRPr="002419C3" w:rsidRDefault="009B22F8" w:rsidP="009B22F8">
            <w:pPr>
              <w:numPr>
                <w:ilvl w:val="0"/>
                <w:numId w:val="14"/>
              </w:numPr>
              <w:contextualSpacing/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 xml:space="preserve"> „Nauczyciel ma swój dzień”, muz. A. Skorupka, sł. R. Przybył</w:t>
            </w:r>
          </w:p>
          <w:p w14:paraId="2D259A7E" w14:textId="77777777" w:rsidR="009B22F8" w:rsidRPr="002419C3" w:rsidRDefault="009B22F8" w:rsidP="009B22F8">
            <w:pPr>
              <w:numPr>
                <w:ilvl w:val="0"/>
                <w:numId w:val="14"/>
              </w:numPr>
              <w:contextualSpacing/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 xml:space="preserve">„Płynie Wisła, płynie…”, </w:t>
            </w:r>
            <w:proofErr w:type="spellStart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mel</w:t>
            </w:r>
            <w:proofErr w:type="spellEnd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. ludowa z krakowskiego</w:t>
            </w:r>
          </w:p>
          <w:p w14:paraId="16A4A5F9" w14:textId="77777777" w:rsidR="009B22F8" w:rsidRPr="002419C3" w:rsidRDefault="009B22F8" w:rsidP="009B22F8">
            <w:pPr>
              <w:numPr>
                <w:ilvl w:val="0"/>
                <w:numId w:val="14"/>
              </w:numPr>
              <w:contextualSpacing/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„Choineczko, choineczko”, muz. A. Skorupka, sł. M. Wierzbowski</w:t>
            </w:r>
          </w:p>
          <w:p w14:paraId="457FFEE6" w14:textId="77777777" w:rsidR="009B22F8" w:rsidRPr="002419C3" w:rsidRDefault="009B22F8" w:rsidP="009B22F8">
            <w:pPr>
              <w:numPr>
                <w:ilvl w:val="0"/>
                <w:numId w:val="14"/>
              </w:numPr>
              <w:contextualSpacing/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„Dzisiaj w Betlejem”</w:t>
            </w:r>
          </w:p>
          <w:p w14:paraId="5A62954B" w14:textId="77777777" w:rsidR="009B22F8" w:rsidRPr="002419C3" w:rsidRDefault="009B22F8" w:rsidP="009B22F8">
            <w:pPr>
              <w:numPr>
                <w:ilvl w:val="0"/>
                <w:numId w:val="14"/>
              </w:numPr>
              <w:contextualSpacing/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 xml:space="preserve">„Lulajże </w:t>
            </w:r>
            <w:proofErr w:type="spellStart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Jezuniu</w:t>
            </w:r>
            <w:proofErr w:type="spellEnd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”</w:t>
            </w:r>
          </w:p>
          <w:p w14:paraId="130652FD" w14:textId="77777777" w:rsidR="009B22F8" w:rsidRPr="002419C3" w:rsidRDefault="009B22F8" w:rsidP="009B22F8">
            <w:pPr>
              <w:pStyle w:val="Akapitzlist"/>
              <w:numPr>
                <w:ilvl w:val="0"/>
                <w:numId w:val="14"/>
              </w:numPr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 xml:space="preserve">„Odpowie ci wiatr”, Muz. B. Dylan, sł. polskie A. </w:t>
            </w:r>
            <w:proofErr w:type="spellStart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Bianusz</w:t>
            </w:r>
            <w:proofErr w:type="spellEnd"/>
          </w:p>
          <w:p w14:paraId="74AA673C" w14:textId="77777777" w:rsidR="009B22F8" w:rsidRPr="002419C3" w:rsidRDefault="009B22F8" w:rsidP="009B22F8">
            <w:pPr>
              <w:ind w:left="720"/>
              <w:contextualSpacing/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</w:p>
          <w:p w14:paraId="484752E5" w14:textId="78C540C6" w:rsidR="009B22F8" w:rsidRPr="002419C3" w:rsidRDefault="009B22F8" w:rsidP="009B22F8">
            <w:pPr>
              <w:contextualSpacing/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b/>
                <w:sz w:val="18"/>
                <w:szCs w:val="18"/>
                <w:lang w:eastAsia="en-US"/>
              </w:rPr>
              <w:t>Semestr 4</w:t>
            </w:r>
          </w:p>
          <w:p w14:paraId="7343FCD2" w14:textId="77777777" w:rsidR="009B22F8" w:rsidRPr="002419C3" w:rsidRDefault="009B22F8" w:rsidP="009B22F8">
            <w:pPr>
              <w:pStyle w:val="Akapitzlist"/>
              <w:numPr>
                <w:ilvl w:val="0"/>
                <w:numId w:val="13"/>
              </w:numPr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 xml:space="preserve">„Słoneczko”, muz. M. Bąk, sł. M. </w:t>
            </w:r>
            <w:proofErr w:type="spellStart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Dehnel</w:t>
            </w:r>
            <w:proofErr w:type="spellEnd"/>
          </w:p>
          <w:p w14:paraId="1246F822" w14:textId="77777777" w:rsidR="009B22F8" w:rsidRPr="002419C3" w:rsidRDefault="009B22F8" w:rsidP="009B22F8">
            <w:pPr>
              <w:pStyle w:val="Akapitzlist"/>
              <w:numPr>
                <w:ilvl w:val="0"/>
                <w:numId w:val="13"/>
              </w:numPr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 xml:space="preserve">„Tańczący tamburyn”, muz. A. Wolski, sł. J. </w:t>
            </w:r>
            <w:proofErr w:type="spellStart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Koczanowska</w:t>
            </w:r>
            <w:proofErr w:type="spellEnd"/>
          </w:p>
          <w:p w14:paraId="47A9DCEF" w14:textId="77777777" w:rsidR="009B22F8" w:rsidRPr="002419C3" w:rsidRDefault="009B22F8" w:rsidP="009B22F8">
            <w:pPr>
              <w:numPr>
                <w:ilvl w:val="0"/>
                <w:numId w:val="13"/>
              </w:numPr>
              <w:contextualSpacing/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„Maszeruje wiosna”, muz. i sł. K. Bożek-</w:t>
            </w:r>
            <w:proofErr w:type="spellStart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Gowik</w:t>
            </w:r>
            <w:proofErr w:type="spellEnd"/>
          </w:p>
          <w:p w14:paraId="5A8D9996" w14:textId="77777777" w:rsidR="009B22F8" w:rsidRPr="002419C3" w:rsidRDefault="009B22F8" w:rsidP="009B22F8">
            <w:pPr>
              <w:numPr>
                <w:ilvl w:val="0"/>
                <w:numId w:val="13"/>
              </w:numPr>
              <w:contextualSpacing/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 xml:space="preserve">„Oberek zakręcony”, muz. M. </w:t>
            </w:r>
            <w:proofErr w:type="spellStart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Ziąber</w:t>
            </w:r>
            <w:proofErr w:type="spellEnd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 xml:space="preserve">, sł. J. </w:t>
            </w:r>
            <w:proofErr w:type="spellStart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Koczanowska</w:t>
            </w:r>
            <w:proofErr w:type="spellEnd"/>
          </w:p>
          <w:p w14:paraId="0549E464" w14:textId="77777777" w:rsidR="009B22F8" w:rsidRPr="002419C3" w:rsidRDefault="009B22F8" w:rsidP="009B22F8">
            <w:pPr>
              <w:numPr>
                <w:ilvl w:val="0"/>
                <w:numId w:val="13"/>
              </w:numPr>
              <w:contextualSpacing/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„Stokrotka”, autorzy nieznani</w:t>
            </w:r>
          </w:p>
          <w:p w14:paraId="7ECB7C15" w14:textId="00C7F6AB" w:rsidR="009B22F8" w:rsidRPr="002419C3" w:rsidRDefault="009B22F8" w:rsidP="009B22F8">
            <w:pPr>
              <w:pStyle w:val="Akapitzlist"/>
              <w:numPr>
                <w:ilvl w:val="0"/>
                <w:numId w:val="13"/>
              </w:numPr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„Kiedy babcia była mała”, muz. i sł. K. Bożek-</w:t>
            </w:r>
            <w:proofErr w:type="spellStart"/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Gowik</w:t>
            </w:r>
            <w:proofErr w:type="spellEnd"/>
          </w:p>
          <w:p w14:paraId="5F6434D4" w14:textId="77777777" w:rsidR="009B22F8" w:rsidRPr="002419C3" w:rsidRDefault="009B22F8" w:rsidP="009B22F8">
            <w:pPr>
              <w:pStyle w:val="Akapitzlist"/>
              <w:numPr>
                <w:ilvl w:val="0"/>
                <w:numId w:val="13"/>
              </w:numPr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„Morskie opowieści”, popularna melodia szkocka</w:t>
            </w:r>
          </w:p>
          <w:p w14:paraId="224B84F4" w14:textId="77777777" w:rsidR="009B22F8" w:rsidRPr="002419C3" w:rsidRDefault="009B22F8" w:rsidP="009B22F8">
            <w:pPr>
              <w:pStyle w:val="Akapitzlist"/>
              <w:numPr>
                <w:ilvl w:val="0"/>
                <w:numId w:val="13"/>
              </w:numPr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  <w:t>„Walczyk dla rodziców”, muz. J. Kasprzyk, sł. J. Soliński</w:t>
            </w:r>
          </w:p>
          <w:p w14:paraId="4638599C" w14:textId="77777777" w:rsidR="009B22F8" w:rsidRPr="002419C3" w:rsidRDefault="009B22F8" w:rsidP="009B22F8">
            <w:pPr>
              <w:ind w:left="720"/>
              <w:contextualSpacing/>
              <w:rPr>
                <w:rFonts w:ascii="Garamond" w:eastAsiaTheme="minorHAnsi" w:hAnsi="Garamond" w:cs="Calibri"/>
                <w:sz w:val="18"/>
                <w:szCs w:val="18"/>
                <w:lang w:eastAsia="en-US"/>
              </w:rPr>
            </w:pPr>
          </w:p>
          <w:p w14:paraId="7AD28EC2" w14:textId="74819C27" w:rsidR="009B22F8" w:rsidRPr="002D5E53" w:rsidRDefault="009B22F8" w:rsidP="009B22F8">
            <w:pPr>
              <w:snapToGrid w:val="0"/>
              <w:rPr>
                <w:rFonts w:ascii="Garamond" w:hAnsi="Garamond" w:cs="Calibri"/>
                <w:i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Kudłaj-Wileńska</w:t>
            </w:r>
            <w:r w:rsidR="002D5E53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M.</w:t>
            </w: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, </w:t>
            </w:r>
            <w:r w:rsidRPr="002419C3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Primo, Secondo. Technika grania w duecie</w:t>
            </w:r>
            <w:r w:rsidR="002D5E53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 xml:space="preserve">, </w:t>
            </w:r>
            <w:proofErr w:type="spellStart"/>
            <w:r w:rsidR="002D5E53">
              <w:rPr>
                <w:rFonts w:ascii="Garamond" w:hAnsi="Garamond" w:cs="Calibri"/>
                <w:iCs/>
                <w:color w:val="000000"/>
                <w:sz w:val="18"/>
                <w:szCs w:val="18"/>
              </w:rPr>
              <w:t>Apla</w:t>
            </w:r>
            <w:proofErr w:type="spellEnd"/>
            <w:r w:rsidR="002D5E53">
              <w:rPr>
                <w:rFonts w:ascii="Garamond" w:hAnsi="Garamond" w:cs="Calibri"/>
                <w:iCs/>
                <w:color w:val="000000"/>
                <w:sz w:val="18"/>
                <w:szCs w:val="18"/>
              </w:rPr>
              <w:t xml:space="preserve"> Kielce 2009</w:t>
            </w:r>
          </w:p>
          <w:p w14:paraId="0C17CED3" w14:textId="1C86EC31" w:rsidR="009B22F8" w:rsidRPr="002419C3" w:rsidRDefault="009B22F8" w:rsidP="009B22F8">
            <w:p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Smoczyńska U.,</w:t>
            </w:r>
            <w:r w:rsidR="001B2D8F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</w:t>
            </w:r>
            <w:r w:rsidRPr="002419C3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Kalendarz muzyczny w przedszkolu</w:t>
            </w: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, Warszawa 2012</w:t>
            </w:r>
          </w:p>
          <w:p w14:paraId="08663F36" w14:textId="03ABB19B" w:rsidR="009B22F8" w:rsidRPr="002419C3" w:rsidRDefault="009B22F8" w:rsidP="009B22F8">
            <w:p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Gromek M.,</w:t>
            </w:r>
            <w:r w:rsidR="002D5E53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Kilbach</w:t>
            </w:r>
            <w:proofErr w:type="spellEnd"/>
            <w:r w:rsidR="002D5E53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</w:t>
            </w: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G.,</w:t>
            </w:r>
            <w:r w:rsidR="001B2D8F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</w:t>
            </w:r>
            <w:r w:rsidRPr="002419C3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Elementarz</w:t>
            </w:r>
            <w:r w:rsidR="002D5E53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 xml:space="preserve"> </w:t>
            </w:r>
            <w:r w:rsidRPr="002419C3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XXI</w:t>
            </w:r>
            <w:r w:rsidR="002D5E53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 xml:space="preserve"> </w:t>
            </w:r>
            <w:r w:rsidRPr="002419C3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w., Muzyka kl. I-VI</w:t>
            </w: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, Nowa Era, Warszawa 2012</w:t>
            </w:r>
          </w:p>
          <w:p w14:paraId="5593A3D4" w14:textId="2382AA77" w:rsidR="009B22F8" w:rsidRPr="002419C3" w:rsidRDefault="009B22F8" w:rsidP="009B22F8">
            <w:p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Wójcik T., </w:t>
            </w:r>
            <w:r w:rsidRPr="002419C3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Muzyczny świat</w:t>
            </w: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, podręcznik kl. IV, </w:t>
            </w:r>
            <w:r w:rsidR="001B2D8F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MAC Edukacja, </w:t>
            </w: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Kielce 201</w:t>
            </w:r>
            <w:r w:rsidR="001B2D8F">
              <w:rPr>
                <w:rFonts w:ascii="Garamond" w:hAnsi="Garamond" w:cs="Calibri"/>
                <w:color w:val="000000"/>
                <w:sz w:val="18"/>
                <w:szCs w:val="18"/>
              </w:rPr>
              <w:t>7</w:t>
            </w:r>
          </w:p>
          <w:p w14:paraId="1C00D21C" w14:textId="56A819DA" w:rsidR="009B22F8" w:rsidRPr="002419C3" w:rsidRDefault="009B22F8" w:rsidP="009B22F8">
            <w:p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Wójcik T., </w:t>
            </w:r>
            <w:r w:rsidRPr="002419C3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Muzyczny świat</w:t>
            </w: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, podręcznik </w:t>
            </w:r>
            <w:r w:rsidR="002D5E53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i zeszyt ćwiczeń </w:t>
            </w: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do gimnazjum, </w:t>
            </w:r>
            <w:r w:rsidR="00D077FC">
              <w:rPr>
                <w:rFonts w:ascii="Garamond" w:hAnsi="Garamond" w:cs="Calibri"/>
                <w:color w:val="000000"/>
                <w:sz w:val="18"/>
                <w:szCs w:val="18"/>
              </w:rPr>
              <w:t>MAC Edukacja</w:t>
            </w:r>
            <w:r w:rsidR="002D5E53">
              <w:rPr>
                <w:rFonts w:ascii="Garamond" w:hAnsi="Garamond" w:cs="Calibri"/>
                <w:color w:val="000000"/>
                <w:sz w:val="18"/>
                <w:szCs w:val="18"/>
              </w:rPr>
              <w:t>,</w:t>
            </w:r>
            <w:r w:rsidR="00D077FC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</w:t>
            </w: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Kielce 200</w:t>
            </w:r>
            <w:r w:rsidR="00D077FC">
              <w:rPr>
                <w:rFonts w:ascii="Garamond" w:hAnsi="Garamond" w:cs="Calibri"/>
                <w:color w:val="000000"/>
                <w:sz w:val="18"/>
                <w:szCs w:val="18"/>
              </w:rPr>
              <w:t>3</w:t>
            </w:r>
          </w:p>
        </w:tc>
      </w:tr>
      <w:tr w:rsidR="009B22F8" w:rsidRPr="002419C3" w14:paraId="2A6632C8" w14:textId="77777777" w:rsidTr="00AB4509">
        <w:trPr>
          <w:trHeight w:val="70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3764A" w14:textId="77777777" w:rsidR="009B22F8" w:rsidRPr="002419C3" w:rsidRDefault="009B22F8" w:rsidP="009B22F8">
            <w:pPr>
              <w:snapToGrid w:val="0"/>
              <w:ind w:left="426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DD6BD" w14:textId="77777777" w:rsidR="009B22F8" w:rsidRPr="002419C3" w:rsidRDefault="009B22F8" w:rsidP="009B22F8">
            <w:pPr>
              <w:snapToGrid w:val="0"/>
              <w:ind w:left="426" w:hanging="392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uzupełniająca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3F30B" w14:textId="77777777" w:rsidR="009B22F8" w:rsidRPr="002419C3" w:rsidRDefault="009B22F8" w:rsidP="009B22F8">
            <w:pPr>
              <w:snapToGrid w:val="0"/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proofErr w:type="spellStart"/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OleszkowiczJ</w:t>
            </w:r>
            <w:proofErr w:type="spellEnd"/>
            <w:proofErr w:type="gramStart"/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.,</w:t>
            </w:r>
            <w:r w:rsidRPr="002419C3">
              <w:rPr>
                <w:rFonts w:ascii="Garamond" w:hAnsi="Garamond" w:cs="Calibri"/>
                <w:bCs/>
                <w:i/>
                <w:color w:val="000000"/>
                <w:sz w:val="18"/>
                <w:szCs w:val="18"/>
              </w:rPr>
              <w:t>I</w:t>
            </w:r>
            <w:proofErr w:type="gramEnd"/>
            <w:r w:rsidRPr="002419C3">
              <w:rPr>
                <w:rFonts w:ascii="Garamond" w:hAnsi="Garamond" w:cs="Calibri"/>
                <w:bCs/>
                <w:i/>
                <w:color w:val="000000"/>
                <w:sz w:val="18"/>
                <w:szCs w:val="18"/>
              </w:rPr>
              <w:t xml:space="preserve"> ty możesz improwizować</w:t>
            </w: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, Warszawa 1997</w:t>
            </w:r>
          </w:p>
          <w:p w14:paraId="390FB381" w14:textId="77777777" w:rsidR="009B22F8" w:rsidRPr="002419C3" w:rsidRDefault="009B22F8" w:rsidP="009B22F8">
            <w:pPr>
              <w:snapToGrid w:val="0"/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Motyka B., </w:t>
            </w:r>
            <w:r w:rsidRPr="002419C3">
              <w:rPr>
                <w:rFonts w:ascii="Garamond" w:hAnsi="Garamond" w:cs="Calibri"/>
                <w:bCs/>
                <w:i/>
                <w:color w:val="000000"/>
                <w:sz w:val="18"/>
                <w:szCs w:val="18"/>
              </w:rPr>
              <w:t>Szkoła improwizacji na fortepian</w:t>
            </w: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, </w:t>
            </w:r>
          </w:p>
        </w:tc>
      </w:tr>
    </w:tbl>
    <w:p w14:paraId="2DB6F11C" w14:textId="77777777" w:rsidR="001949E9" w:rsidRPr="002419C3" w:rsidRDefault="001949E9" w:rsidP="00265AA3">
      <w:pPr>
        <w:jc w:val="center"/>
        <w:rPr>
          <w:rFonts w:ascii="Garamond" w:hAnsi="Garamond" w:cs="Calibri"/>
          <w:b/>
          <w:color w:val="000000"/>
          <w:sz w:val="18"/>
          <w:szCs w:val="18"/>
        </w:rPr>
      </w:pPr>
    </w:p>
    <w:p w14:paraId="5E4C7977" w14:textId="77777777" w:rsidR="001949E9" w:rsidRPr="002419C3" w:rsidRDefault="001949E9" w:rsidP="00265AA3">
      <w:pPr>
        <w:jc w:val="center"/>
        <w:rPr>
          <w:rFonts w:ascii="Garamond" w:hAnsi="Garamond" w:cs="Calibri"/>
          <w:b/>
          <w:color w:val="000000"/>
          <w:sz w:val="18"/>
          <w:szCs w:val="18"/>
        </w:rPr>
      </w:pPr>
    </w:p>
    <w:p w14:paraId="36DCB035" w14:textId="77777777" w:rsidR="00EB3848" w:rsidRPr="002419C3" w:rsidRDefault="00EB3848" w:rsidP="00DE5AD8">
      <w:pPr>
        <w:pStyle w:val="Akapitzlist"/>
        <w:numPr>
          <w:ilvl w:val="0"/>
          <w:numId w:val="19"/>
        </w:numPr>
        <w:rPr>
          <w:rFonts w:ascii="Garamond" w:hAnsi="Garamond" w:cs="Calibri"/>
          <w:b/>
          <w:color w:val="000000"/>
          <w:sz w:val="18"/>
          <w:szCs w:val="18"/>
        </w:rPr>
      </w:pPr>
      <w:r w:rsidRPr="002419C3">
        <w:rPr>
          <w:rFonts w:ascii="Garamond" w:hAnsi="Garamond" w:cs="Calibri"/>
          <w:b/>
          <w:color w:val="000000"/>
          <w:sz w:val="18"/>
          <w:szCs w:val="18"/>
        </w:rPr>
        <w:lastRenderedPageBreak/>
        <w:t xml:space="preserve">CELE, TREŚCI I EFEKTY </w:t>
      </w:r>
      <w:r w:rsidR="004C7461" w:rsidRPr="002419C3">
        <w:rPr>
          <w:rFonts w:ascii="Garamond" w:hAnsi="Garamond" w:cs="Calibri"/>
          <w:b/>
          <w:color w:val="000000"/>
          <w:sz w:val="18"/>
          <w:szCs w:val="18"/>
        </w:rPr>
        <w:t>UCZENIA SIĘ</w:t>
      </w:r>
    </w:p>
    <w:tbl>
      <w:tblPr>
        <w:tblW w:w="1091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"/>
        <w:gridCol w:w="10774"/>
      </w:tblGrid>
      <w:tr w:rsidR="00EB3848" w:rsidRPr="002419C3" w14:paraId="170F6897" w14:textId="77777777" w:rsidTr="00E11C02">
        <w:trPr>
          <w:gridBefore w:val="1"/>
          <w:wBefore w:w="142" w:type="dxa"/>
          <w:trHeight w:val="552"/>
        </w:trPr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60C342" w14:textId="77777777" w:rsidR="00EB3848" w:rsidRPr="002419C3" w:rsidRDefault="00EB3848" w:rsidP="00D50A1D">
            <w:pPr>
              <w:pStyle w:val="Akapitzlist"/>
              <w:numPr>
                <w:ilvl w:val="1"/>
                <w:numId w:val="19"/>
              </w:num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Cele przedmiotu</w:t>
            </w:r>
          </w:p>
          <w:p w14:paraId="5C252C0D" w14:textId="77777777" w:rsidR="001E404C" w:rsidRPr="002419C3" w:rsidRDefault="001E404C" w:rsidP="001E404C">
            <w:pPr>
              <w:jc w:val="both"/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Wiedza: przekazanie wiedzy z zakresu odmian i technik akompaniamentu; pogłębienie wiedzy z zakresu analizy formalnej i harmonicznej.</w:t>
            </w:r>
          </w:p>
          <w:p w14:paraId="1917E0EB" w14:textId="77777777" w:rsidR="001E404C" w:rsidRPr="002419C3" w:rsidRDefault="001E404C" w:rsidP="001E404C">
            <w:pPr>
              <w:jc w:val="both"/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Umiejętności: wykształcenie umiejętności realizacji akompaniamentu do piosenek z repertuaru przedszkolnego i szkolnego, wypracowanie umiejętności w improwizowaniu akompaniamentu do ćwiczeń i zabaw rytmicznych.</w:t>
            </w:r>
          </w:p>
          <w:p w14:paraId="1D81C92C" w14:textId="1725F31A" w:rsidR="00EB3848" w:rsidRPr="002419C3" w:rsidRDefault="001E404C" w:rsidP="001E404C">
            <w:pPr>
              <w:jc w:val="both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Kompetencje społeczne: </w:t>
            </w:r>
            <w:r w:rsidR="00A2072F"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kształtowanie postawy gotowej do</w:t>
            </w: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efektywnego wykorzystywania własnej wyobraźni, intuicji, kreatywnego myślenia w trakcie rozwiązywania kwestii pedagogicznych.</w:t>
            </w:r>
          </w:p>
        </w:tc>
      </w:tr>
      <w:tr w:rsidR="00EB3848" w:rsidRPr="002419C3" w14:paraId="2C43AB45" w14:textId="77777777" w:rsidTr="00E11C02">
        <w:trPr>
          <w:trHeight w:val="883"/>
        </w:trPr>
        <w:tc>
          <w:tcPr>
            <w:tcW w:w="10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9DD0851" w14:textId="77777777" w:rsidR="00EB3848" w:rsidRPr="002419C3" w:rsidRDefault="00EB3848" w:rsidP="00120B64">
            <w:pPr>
              <w:pStyle w:val="Akapitzlist"/>
              <w:numPr>
                <w:ilvl w:val="1"/>
                <w:numId w:val="19"/>
              </w:num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Treści programowe</w:t>
            </w:r>
          </w:p>
          <w:p w14:paraId="3F94DF32" w14:textId="77777777" w:rsidR="00292959" w:rsidRPr="002419C3" w:rsidRDefault="00121DDB" w:rsidP="00265AA3">
            <w:pPr>
              <w:pStyle w:val="Akapitzlist"/>
              <w:numPr>
                <w:ilvl w:val="0"/>
                <w:numId w:val="7"/>
              </w:num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Odmiany i techniki akompaniamentu.</w:t>
            </w:r>
          </w:p>
          <w:p w14:paraId="4D435DDA" w14:textId="77777777" w:rsidR="00860A3A" w:rsidRPr="002419C3" w:rsidRDefault="004F6171" w:rsidP="00265AA3">
            <w:pPr>
              <w:pStyle w:val="Akapitzlist"/>
              <w:numPr>
                <w:ilvl w:val="0"/>
                <w:numId w:val="7"/>
              </w:num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Ćwiczenia w czytaniu utworów a</w:t>
            </w:r>
            <w:r w:rsidR="001326E5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</w:t>
            </w:r>
            <w:r w:rsidR="00860A3A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vista.</w:t>
            </w:r>
          </w:p>
          <w:p w14:paraId="2C74421F" w14:textId="77777777" w:rsidR="00860A3A" w:rsidRPr="002419C3" w:rsidRDefault="00860A3A" w:rsidP="00265AA3">
            <w:pPr>
              <w:pStyle w:val="Akapitzlist"/>
              <w:numPr>
                <w:ilvl w:val="0"/>
                <w:numId w:val="7"/>
              </w:num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Realizacja kadencji harmonicznych w różnych pozycjach sopranu, w układzie skupionym, w tonacjach dur i moll.</w:t>
            </w:r>
          </w:p>
          <w:p w14:paraId="03197582" w14:textId="77777777" w:rsidR="00860A3A" w:rsidRPr="002419C3" w:rsidRDefault="00860A3A" w:rsidP="00265AA3">
            <w:pPr>
              <w:pStyle w:val="Akapitzlist"/>
              <w:numPr>
                <w:ilvl w:val="0"/>
                <w:numId w:val="7"/>
              </w:num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Ćwiczenia w grze arpeggio, akordami i pasażami oparte na kadencjach.</w:t>
            </w:r>
          </w:p>
          <w:p w14:paraId="02BDB254" w14:textId="6D58DB72" w:rsidR="00524D62" w:rsidRPr="002419C3" w:rsidRDefault="004E7273" w:rsidP="00265AA3">
            <w:pPr>
              <w:pStyle w:val="Akapitzlist"/>
              <w:numPr>
                <w:ilvl w:val="0"/>
                <w:numId w:val="7"/>
              </w:num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Harmonizowanie gamy durowej </w:t>
            </w:r>
            <w:r w:rsidR="00B365B9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za pomocą trójdźwięków </w:t>
            </w:r>
            <w:r w:rsidR="00860A3A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głównych i pobocznych</w:t>
            </w:r>
            <w:r w:rsidR="00225503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</w:t>
            </w:r>
            <w:r w:rsidR="00860A3A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oraz akordów</w:t>
            </w:r>
            <w:r w:rsidR="00F12B59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wtrąco</w:t>
            </w:r>
            <w:r w:rsidR="008504BA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n</w:t>
            </w:r>
            <w:r w:rsidR="00C83C56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y</w:t>
            </w:r>
            <w:r w:rsidR="00524D62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ch.</w:t>
            </w:r>
          </w:p>
          <w:p w14:paraId="426EF98A" w14:textId="77777777" w:rsidR="00873258" w:rsidRPr="002419C3" w:rsidRDefault="00524D62" w:rsidP="00265AA3">
            <w:pPr>
              <w:pStyle w:val="Akapitzlist"/>
              <w:numPr>
                <w:ilvl w:val="0"/>
                <w:numId w:val="7"/>
              </w:num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Harmonizowanie piosenek dla dzieci</w:t>
            </w:r>
            <w:r w:rsidR="00873258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.</w:t>
            </w:r>
          </w:p>
          <w:p w14:paraId="3667F660" w14:textId="77777777" w:rsidR="008504BA" w:rsidRPr="002419C3" w:rsidRDefault="00873258" w:rsidP="00265AA3">
            <w:pPr>
              <w:pStyle w:val="Akapitzlist"/>
              <w:numPr>
                <w:ilvl w:val="0"/>
                <w:numId w:val="7"/>
              </w:num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Komponowanie różnych ty</w:t>
            </w:r>
            <w:r w:rsidR="00B365B9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pów akompaniamentu do wybranych piosenek </w:t>
            </w: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(akompaniament akordowy,</w:t>
            </w:r>
            <w:r w:rsidR="008504BA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pasażowy,</w:t>
            </w:r>
            <w:r w:rsidR="001326E5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</w:t>
            </w: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ostinatowy, bas Albertiego</w:t>
            </w:r>
            <w:r w:rsidR="008504BA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).</w:t>
            </w:r>
          </w:p>
          <w:p w14:paraId="4D638B81" w14:textId="5E101876" w:rsidR="00D10BD9" w:rsidRPr="002419C3" w:rsidRDefault="008504BA" w:rsidP="00265AA3">
            <w:pPr>
              <w:pStyle w:val="Akapitzlist"/>
              <w:numPr>
                <w:ilvl w:val="0"/>
                <w:numId w:val="7"/>
              </w:num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Tworzenie wstępów, zakończeń, łączników między zwrotkam</w:t>
            </w:r>
            <w:r w:rsidR="001C21B5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i </w:t>
            </w: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piosenek powiązanych stylistycznie</w:t>
            </w:r>
            <w:r w:rsidR="007708AF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z piosenką</w:t>
            </w: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.</w:t>
            </w:r>
          </w:p>
          <w:p w14:paraId="7EEBAA67" w14:textId="77777777" w:rsidR="00EB3848" w:rsidRPr="002419C3" w:rsidRDefault="00D10BD9" w:rsidP="00265AA3">
            <w:pPr>
              <w:pStyle w:val="Akapitzlist"/>
              <w:numPr>
                <w:ilvl w:val="0"/>
                <w:numId w:val="7"/>
              </w:num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Tworzenie akompaniamentów do ćwiczeń i zabaw</w:t>
            </w:r>
            <w:r w:rsidR="00C6797E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</w:t>
            </w: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rytmicznych wykorzystywanych podczas zajęć umuzykalniających.</w:t>
            </w:r>
          </w:p>
          <w:p w14:paraId="31F529C1" w14:textId="77777777" w:rsidR="0088283B" w:rsidRPr="002419C3" w:rsidRDefault="0088283B" w:rsidP="00265AA3">
            <w:pPr>
              <w:pStyle w:val="Akapitzlist"/>
              <w:numPr>
                <w:ilvl w:val="0"/>
                <w:numId w:val="7"/>
              </w:num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Przykłady akompaniamentu do rozśpiewki wokalnej.</w:t>
            </w:r>
          </w:p>
          <w:p w14:paraId="254FA02A" w14:textId="77777777" w:rsidR="00206F36" w:rsidRPr="002419C3" w:rsidRDefault="00206F36" w:rsidP="00265AA3">
            <w:pPr>
              <w:pStyle w:val="Akapitzlist"/>
              <w:numPr>
                <w:ilvl w:val="0"/>
                <w:numId w:val="7"/>
              </w:num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Transpozycje.</w:t>
            </w:r>
          </w:p>
          <w:p w14:paraId="615A4323" w14:textId="77777777" w:rsidR="004F6AEA" w:rsidRPr="002419C3" w:rsidRDefault="004F6AEA" w:rsidP="004F6AEA">
            <w:pP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</w:p>
          <w:p w14:paraId="3B085A32" w14:textId="1B6A8AC4" w:rsidR="009978A0" w:rsidRPr="002419C3" w:rsidRDefault="009978A0" w:rsidP="004F6AEA">
            <w:pP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 xml:space="preserve">Semestr </w:t>
            </w:r>
            <w:r w:rsidR="000A6C08" w:rsidRPr="002419C3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1</w:t>
            </w:r>
          </w:p>
          <w:p w14:paraId="4A79153E" w14:textId="77777777" w:rsidR="009B6BE0" w:rsidRPr="002419C3" w:rsidRDefault="009B6BE0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1. </w:t>
            </w:r>
            <w:r w:rsidR="00E72A94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Harmonizowanie melodii</w:t>
            </w: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ośmiu piosenek</w:t>
            </w:r>
            <w:r w:rsidR="00E72A94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- stworzenie akompaniamentu.</w:t>
            </w:r>
          </w:p>
          <w:p w14:paraId="2230C6A3" w14:textId="77777777" w:rsidR="009B6BE0" w:rsidRPr="002419C3" w:rsidRDefault="009B6BE0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2.Wykonanie 8 piose</w:t>
            </w:r>
            <w:r w:rsidR="00E72A94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nek z akompaniamentem i śpiewem. </w:t>
            </w:r>
          </w:p>
          <w:p w14:paraId="44413042" w14:textId="77777777" w:rsidR="009978A0" w:rsidRPr="002419C3" w:rsidRDefault="009B6BE0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3</w:t>
            </w:r>
            <w:r w:rsidR="009978A0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.Realiza</w:t>
            </w:r>
            <w:r w:rsidR="00B75180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cja kadencji harmonicznych (T-S-D-T), w różnych pozycjach sopranu, w układzie skupionym, w tonacjach dur i moll</w:t>
            </w:r>
          </w:p>
          <w:p w14:paraId="13E5340A" w14:textId="77777777" w:rsidR="00B75180" w:rsidRPr="002419C3" w:rsidRDefault="009B6BE0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4</w:t>
            </w:r>
            <w:r w:rsidR="00B75180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.Realizacja jednotaktowych tematów rytmicznych</w:t>
            </w:r>
            <w:r w:rsidR="008F5724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w metrum o ćwierćnutowej jednostce miary</w:t>
            </w:r>
            <w:r w:rsidR="00B75180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w oparciu o kadencję.</w:t>
            </w:r>
          </w:p>
          <w:p w14:paraId="5B0A11DD" w14:textId="77777777" w:rsidR="009B6BE0" w:rsidRPr="002419C3" w:rsidRDefault="009B6BE0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5.</w:t>
            </w:r>
            <w:r w:rsidR="00E72A94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Etiuda akordowa i pasażowa oparta na kadencji.</w:t>
            </w:r>
          </w:p>
          <w:p w14:paraId="2C5C27E6" w14:textId="77777777" w:rsidR="005815BF" w:rsidRPr="002419C3" w:rsidRDefault="005815BF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6.Opracowywanie 8-taktowych schematów harmonicznych koniecznych do tworzenia akompaniamentu do ćwiczeń rytmicznych.</w:t>
            </w:r>
          </w:p>
          <w:p w14:paraId="66736982" w14:textId="77777777" w:rsidR="00E72A94" w:rsidRPr="002419C3" w:rsidRDefault="005815BF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7</w:t>
            </w:r>
            <w:r w:rsidR="00E72A94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.</w:t>
            </w:r>
            <w:r w:rsidR="002D5B85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Nauka improwizacji akompaniamentu do zajęć ruchowych - „marsz”</w:t>
            </w: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.</w:t>
            </w:r>
          </w:p>
          <w:p w14:paraId="74A3A0F3" w14:textId="77777777" w:rsidR="0009710E" w:rsidRPr="002419C3" w:rsidRDefault="0009710E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8.Akompaniament do zabaw ruchowych z „przerwą w muzyce” oraz uwrażliwiających na akcent metryczny.</w:t>
            </w:r>
          </w:p>
          <w:p w14:paraId="44628CBA" w14:textId="77777777" w:rsidR="00AD4BD1" w:rsidRPr="002419C3" w:rsidRDefault="003A0DD7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9</w:t>
            </w:r>
            <w:r w:rsidR="00AD4BD1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.Czytanie </w:t>
            </w:r>
            <w:r w:rsidR="00EA4514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utworów </w:t>
            </w:r>
            <w:r w:rsidR="00AD4BD1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a</w:t>
            </w:r>
            <w:r w:rsidR="00427698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</w:t>
            </w:r>
            <w:r w:rsidR="00AD4BD1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vista.</w:t>
            </w:r>
          </w:p>
          <w:p w14:paraId="13BD9E8E" w14:textId="502B8D56" w:rsidR="00C94DD6" w:rsidRPr="002419C3" w:rsidRDefault="00C94DD6" w:rsidP="00265AA3">
            <w:pP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 xml:space="preserve">Semestr </w:t>
            </w:r>
            <w:r w:rsidR="000A6C08" w:rsidRPr="002419C3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2</w:t>
            </w:r>
          </w:p>
          <w:p w14:paraId="6C785F09" w14:textId="77777777" w:rsidR="002035AF" w:rsidRPr="002419C3" w:rsidRDefault="002035AF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1. Harmonizowanie melodii ośmiu piosenek - stworzenie akompaniamentu.</w:t>
            </w:r>
          </w:p>
          <w:p w14:paraId="60E2D7F9" w14:textId="77777777" w:rsidR="002035AF" w:rsidRPr="002419C3" w:rsidRDefault="002035AF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2.Wykonanie 8 piosenek z akompaniamentem i śpiewem. </w:t>
            </w:r>
          </w:p>
          <w:p w14:paraId="79846776" w14:textId="77777777" w:rsidR="00DF3FA0" w:rsidRPr="002419C3" w:rsidRDefault="00DF3FA0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3.Realizacja kadencji harmonicznych (T-S-D</w:t>
            </w: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  <w:vertAlign w:val="superscript"/>
              </w:rPr>
              <w:t>7</w:t>
            </w: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-T), w różnych pozycjach sopranu, w układzie skupionym, w tonacjach dur i moll</w:t>
            </w:r>
          </w:p>
          <w:p w14:paraId="67820B4E" w14:textId="77777777" w:rsidR="006F5D75" w:rsidRPr="002419C3" w:rsidRDefault="00F05D0E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4.Realizacja dwu</w:t>
            </w:r>
            <w:r w:rsidR="006F5D75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taktowych tematów rytmicznych</w:t>
            </w:r>
            <w:r w:rsidR="008F5724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w metrum o ćwierćnutowej jednostce miary</w:t>
            </w:r>
            <w:r w:rsidR="006F5D75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w oparciu o kadencję.</w:t>
            </w:r>
          </w:p>
          <w:p w14:paraId="02F8AFD8" w14:textId="77777777" w:rsidR="00C94DD6" w:rsidRPr="002419C3" w:rsidRDefault="0088283B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5.Akompaniament do </w:t>
            </w:r>
            <w:proofErr w:type="spellStart"/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rozśpiewki</w:t>
            </w:r>
            <w:proofErr w:type="spellEnd"/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wokalnej oparty na schemacie T-S-T oraz T-D-T.</w:t>
            </w:r>
          </w:p>
          <w:p w14:paraId="197E924A" w14:textId="0AEC9D4E" w:rsidR="0088283B" w:rsidRPr="002419C3" w:rsidRDefault="0088283B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6.</w:t>
            </w:r>
            <w:r w:rsidR="005502C5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Improwizacja a</w:t>
            </w:r>
            <w:r w:rsidR="00FB77BC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kompaniament</w:t>
            </w:r>
            <w:r w:rsidR="005502C5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u</w:t>
            </w:r>
            <w:r w:rsidR="00FB77BC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do zajęć ruchowych</w:t>
            </w:r>
            <w:r w:rsidR="0064314F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,</w:t>
            </w:r>
            <w:r w:rsidR="009E124D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</w:t>
            </w:r>
            <w:r w:rsidR="007105AE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oparta na 8-taktowym schemacie harmonicznym</w:t>
            </w:r>
            <w:r w:rsidR="00FB77BC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– „marsz, bieg</w:t>
            </w:r>
            <w:r w:rsidR="005502C5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, podskoki”.</w:t>
            </w:r>
          </w:p>
          <w:p w14:paraId="27BEE9CB" w14:textId="77777777" w:rsidR="005502C5" w:rsidRPr="002419C3" w:rsidRDefault="00BC10B4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7.Wykonanie akompaniamentu do ćwiczenia rytmicznego przygotowującego wprowadzenie ósemek</w:t>
            </w:r>
          </w:p>
          <w:p w14:paraId="621BD11C" w14:textId="77777777" w:rsidR="003A0DD7" w:rsidRPr="002419C3" w:rsidRDefault="003A0DD7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8. Akompaniament do zabaw ruchowych uwrażliwiających na zmiany w wysokości dźwięku.</w:t>
            </w:r>
          </w:p>
          <w:p w14:paraId="6031FA22" w14:textId="77777777" w:rsidR="00F03C2C" w:rsidRPr="002419C3" w:rsidRDefault="003A0DD7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9</w:t>
            </w:r>
            <w:r w:rsidR="00F03C2C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.Czytanie utworów a</w:t>
            </w:r>
            <w:r w:rsidR="00427698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</w:t>
            </w:r>
            <w:r w:rsidR="00F03C2C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vista.</w:t>
            </w:r>
          </w:p>
          <w:p w14:paraId="7855D7D2" w14:textId="5CFBA0BB" w:rsidR="006C3938" w:rsidRPr="002419C3" w:rsidRDefault="006C3938" w:rsidP="00265AA3">
            <w:pP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 xml:space="preserve">Semestr </w:t>
            </w:r>
            <w:r w:rsidR="000A222D" w:rsidRPr="002419C3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3</w:t>
            </w:r>
          </w:p>
          <w:p w14:paraId="10457B98" w14:textId="77777777" w:rsidR="00B200C1" w:rsidRPr="002419C3" w:rsidRDefault="00515923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1. Harmonizowanie melodii </w:t>
            </w:r>
            <w:r w:rsidR="00B200C1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ośmiu piosenek - stworzenie akompaniamentu.</w:t>
            </w:r>
          </w:p>
          <w:p w14:paraId="54A323B3" w14:textId="77777777" w:rsidR="00B200C1" w:rsidRPr="002419C3" w:rsidRDefault="00B200C1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2.Wykonanie 8 piosenek z akompaniamentem i śpiewem. </w:t>
            </w:r>
          </w:p>
          <w:p w14:paraId="119D6DAF" w14:textId="77777777" w:rsidR="00B200C1" w:rsidRPr="002419C3" w:rsidRDefault="008415E4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3. Realizacja kadencji harmonicznych (T-S-D</w:t>
            </w: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  <w:vertAlign w:val="superscript"/>
              </w:rPr>
              <w:t>6</w:t>
            </w: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  <w:vertAlign w:val="subscript"/>
              </w:rPr>
              <w:t>4</w:t>
            </w: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  <w:vertAlign w:val="superscript"/>
              </w:rPr>
              <w:t>-</w:t>
            </w: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-</w:t>
            </w: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  <w:vertAlign w:val="superscript"/>
              </w:rPr>
              <w:t>5</w:t>
            </w: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  <w:vertAlign w:val="subscript"/>
              </w:rPr>
              <w:t>3</w:t>
            </w: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  <w:vertAlign w:val="superscript"/>
              </w:rPr>
              <w:t>7</w:t>
            </w:r>
            <w:r w:rsidR="00AC04A3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– T)</w:t>
            </w:r>
            <w:r w:rsidR="003861F7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, w różnych pozycjach sopranu, w układzie skupionym, w tonacjach dur i moll.</w:t>
            </w:r>
          </w:p>
          <w:p w14:paraId="5F859C61" w14:textId="77777777" w:rsidR="002273CA" w:rsidRPr="002419C3" w:rsidRDefault="00F05D0E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4.</w:t>
            </w:r>
            <w:r w:rsidR="002273CA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Improwizacja akompaniamentu do zajęć ruchowych, oparta na 8-taktowym schemacie harmonicznym – „marsz, bieg, podskoki” z jednoczesnym komentarzem słownym.</w:t>
            </w:r>
          </w:p>
          <w:p w14:paraId="23CD0BDC" w14:textId="77777777" w:rsidR="002273CA" w:rsidRPr="002419C3" w:rsidRDefault="002273CA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5.</w:t>
            </w:r>
            <w:r w:rsidR="00FA0CB9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Wykonanie akompaniamentu do ćwiczenia rytmicznego przygotowującego wprowadzenie grupy rytmicznej: ćwierćnuta z kropką i ósemka.</w:t>
            </w:r>
          </w:p>
          <w:p w14:paraId="0C4CA981" w14:textId="77777777" w:rsidR="00206F36" w:rsidRPr="002419C3" w:rsidRDefault="00550902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6. </w:t>
            </w:r>
            <w:r w:rsidR="00206F36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Realizacja dwutaktowych tematów rytmicznych w metrum o ćwierćnutowej i ósemkowej jednostce miary w oparciu o 8-taktowy schemat </w:t>
            </w:r>
          </w:p>
          <w:p w14:paraId="740F5E47" w14:textId="77777777" w:rsidR="00FA0CB9" w:rsidRPr="002419C3" w:rsidRDefault="00346015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h</w:t>
            </w:r>
            <w:r w:rsidR="00206F36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armoniczny</w:t>
            </w: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.</w:t>
            </w:r>
          </w:p>
          <w:p w14:paraId="0CA0AE46" w14:textId="77777777" w:rsidR="00542B81" w:rsidRPr="002419C3" w:rsidRDefault="008A70C9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7</w:t>
            </w:r>
            <w:r w:rsidR="00542B81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. Akompaniament do zabaw ruchowych uwrażliwiających na zmiany</w:t>
            </w:r>
            <w:r w:rsidR="00021688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dynamiczne i agogiczne.</w:t>
            </w:r>
          </w:p>
          <w:p w14:paraId="0B4A7D3D" w14:textId="77777777" w:rsidR="006C5956" w:rsidRPr="002419C3" w:rsidRDefault="008A70C9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8</w:t>
            </w:r>
            <w:r w:rsidR="00427698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.Czytanie utworów a </w:t>
            </w:r>
            <w:r w:rsidR="006C5956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vista.</w:t>
            </w:r>
          </w:p>
          <w:p w14:paraId="4E47E472" w14:textId="03752751" w:rsidR="00F05D0E" w:rsidRPr="002419C3" w:rsidRDefault="00FA0CB9" w:rsidP="00265AA3">
            <w:pP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 xml:space="preserve">Semestr </w:t>
            </w:r>
            <w:r w:rsidR="000A222D" w:rsidRPr="002419C3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4</w:t>
            </w:r>
          </w:p>
          <w:p w14:paraId="3713DA8F" w14:textId="3348F8AA" w:rsidR="00FA0CB9" w:rsidRPr="002419C3" w:rsidRDefault="00FA0CB9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1. Harmonizowanie melodii ośmiu piosenek - stworzenie akompaniamentu.</w:t>
            </w:r>
          </w:p>
          <w:p w14:paraId="0FB45E11" w14:textId="77777777" w:rsidR="00FA0CB9" w:rsidRPr="002419C3" w:rsidRDefault="00FA0CB9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2.Wykonanie 8 piosenek z akompaniamentem i śpiewem. </w:t>
            </w:r>
          </w:p>
          <w:p w14:paraId="15897BE8" w14:textId="47DE5EBF" w:rsidR="00F37100" w:rsidRPr="002419C3" w:rsidRDefault="00F37100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3.Harmonizacja gamy durowej za pomocą trójdźwięków głównych i pobocznych oraz akordów wtrąconych.</w:t>
            </w:r>
          </w:p>
          <w:p w14:paraId="566342EE" w14:textId="62F41C1E" w:rsidR="00A55071" w:rsidRPr="002419C3" w:rsidRDefault="00206F36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4.Ćwiczenia w transponowaniu melodii.</w:t>
            </w:r>
          </w:p>
          <w:p w14:paraId="390B8186" w14:textId="4A87CDD0" w:rsidR="0021781D" w:rsidRPr="002419C3" w:rsidRDefault="008A70C9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5</w:t>
            </w:r>
            <w:r w:rsidR="00206F36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.Realizacja dwu</w:t>
            </w:r>
            <w:r w:rsidR="007A1B96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i cztero</w:t>
            </w:r>
            <w:r w:rsidR="00206F36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taktowych tematów</w:t>
            </w:r>
            <w:r w:rsidR="002549E0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</w:t>
            </w:r>
            <w:r w:rsidR="00206F36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rytmicznych w metrum o ćwierćnutowej </w:t>
            </w:r>
            <w:r w:rsidR="0021781D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i ósemkowej</w:t>
            </w:r>
            <w:r w:rsidR="00206F36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jednostce miary w oparciu o</w:t>
            </w:r>
            <w:r w:rsidR="0021781D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8-taktowy schemat </w:t>
            </w:r>
          </w:p>
          <w:p w14:paraId="0974BC16" w14:textId="77777777" w:rsidR="0021781D" w:rsidRPr="002419C3" w:rsidRDefault="00A55071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h</w:t>
            </w:r>
            <w:r w:rsidR="0021781D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armoniczny</w:t>
            </w: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.</w:t>
            </w:r>
          </w:p>
          <w:p w14:paraId="5E6059A1" w14:textId="77777777" w:rsidR="000F28BF" w:rsidRPr="002419C3" w:rsidRDefault="000F28BF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6.Nauka akompaniamentu do ćwiczenia inhibicyjno-</w:t>
            </w:r>
            <w:proofErr w:type="spellStart"/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incytacyjnego</w:t>
            </w:r>
            <w:proofErr w:type="spellEnd"/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.</w:t>
            </w:r>
          </w:p>
          <w:p w14:paraId="315B53D3" w14:textId="77777777" w:rsidR="003861F7" w:rsidRPr="002419C3" w:rsidRDefault="00227084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7.Wykonanie akompaniamentu do ćwiczenia rytmicznego przygotowującego wprowadzenie grup szesnastkowych.</w:t>
            </w:r>
          </w:p>
          <w:p w14:paraId="17AB936E" w14:textId="77777777" w:rsidR="00021688" w:rsidRPr="002419C3" w:rsidRDefault="004916F0" w:rsidP="00265AA3">
            <w:pPr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8.Czytanie utworów a </w:t>
            </w:r>
            <w:r w:rsidR="00021688"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vista.</w:t>
            </w:r>
          </w:p>
        </w:tc>
      </w:tr>
    </w:tbl>
    <w:p w14:paraId="3B0E3468" w14:textId="77777777" w:rsidR="00EB3848" w:rsidRPr="002419C3" w:rsidRDefault="00EB3848" w:rsidP="00265AA3">
      <w:pPr>
        <w:rPr>
          <w:rFonts w:ascii="Garamond" w:hAnsi="Garamond" w:cs="Calibri"/>
          <w:color w:val="000000"/>
          <w:sz w:val="18"/>
          <w:szCs w:val="18"/>
        </w:rPr>
      </w:pPr>
    </w:p>
    <w:p w14:paraId="2AFD586B" w14:textId="3BACC531" w:rsidR="001F5075" w:rsidRPr="002419C3" w:rsidRDefault="001F5075" w:rsidP="00265AA3">
      <w:pPr>
        <w:rPr>
          <w:rFonts w:ascii="Garamond" w:hAnsi="Garamond" w:cs="Calibri"/>
          <w:color w:val="000000"/>
          <w:sz w:val="18"/>
          <w:szCs w:val="18"/>
        </w:rPr>
      </w:pPr>
    </w:p>
    <w:p w14:paraId="6E15BB4B" w14:textId="52BF2BEC" w:rsidR="00063224" w:rsidRPr="002419C3" w:rsidRDefault="00063224" w:rsidP="00265AA3">
      <w:pPr>
        <w:rPr>
          <w:rFonts w:ascii="Garamond" w:hAnsi="Garamond" w:cs="Calibri"/>
          <w:color w:val="000000"/>
          <w:sz w:val="18"/>
          <w:szCs w:val="18"/>
        </w:rPr>
      </w:pPr>
    </w:p>
    <w:p w14:paraId="0B04EA5C" w14:textId="569F74EE" w:rsidR="00063224" w:rsidRPr="002419C3" w:rsidRDefault="00063224" w:rsidP="00265AA3">
      <w:pPr>
        <w:rPr>
          <w:rFonts w:ascii="Garamond" w:hAnsi="Garamond" w:cs="Calibri"/>
          <w:color w:val="000000"/>
          <w:sz w:val="18"/>
          <w:szCs w:val="18"/>
        </w:rPr>
      </w:pPr>
    </w:p>
    <w:p w14:paraId="1302FE21" w14:textId="77777777" w:rsidR="001E52A0" w:rsidRPr="002419C3" w:rsidRDefault="001E52A0" w:rsidP="00265AA3">
      <w:pPr>
        <w:rPr>
          <w:rFonts w:ascii="Garamond" w:hAnsi="Garamond" w:cs="Calibri"/>
          <w:color w:val="000000"/>
          <w:sz w:val="18"/>
          <w:szCs w:val="18"/>
        </w:rPr>
      </w:pPr>
    </w:p>
    <w:p w14:paraId="3432A269" w14:textId="77777777" w:rsidR="001E52A0" w:rsidRPr="002419C3" w:rsidRDefault="001E52A0" w:rsidP="00265AA3">
      <w:pPr>
        <w:rPr>
          <w:rFonts w:ascii="Garamond" w:hAnsi="Garamond" w:cs="Calibri"/>
          <w:color w:val="000000"/>
          <w:sz w:val="18"/>
          <w:szCs w:val="18"/>
        </w:rPr>
      </w:pPr>
    </w:p>
    <w:p w14:paraId="6E922244" w14:textId="77777777" w:rsidR="001E52A0" w:rsidRPr="002419C3" w:rsidRDefault="001E52A0" w:rsidP="00265AA3">
      <w:pPr>
        <w:rPr>
          <w:rFonts w:ascii="Garamond" w:hAnsi="Garamond" w:cs="Calibri"/>
          <w:color w:val="000000"/>
          <w:sz w:val="18"/>
          <w:szCs w:val="18"/>
        </w:rPr>
      </w:pPr>
    </w:p>
    <w:p w14:paraId="75D7B4EC" w14:textId="77777777" w:rsidR="001E52A0" w:rsidRPr="002419C3" w:rsidRDefault="001E52A0" w:rsidP="00265AA3">
      <w:pPr>
        <w:rPr>
          <w:rFonts w:ascii="Garamond" w:hAnsi="Garamond" w:cs="Calibri"/>
          <w:color w:val="000000"/>
          <w:sz w:val="18"/>
          <w:szCs w:val="18"/>
        </w:rPr>
      </w:pPr>
    </w:p>
    <w:p w14:paraId="3E55C06D" w14:textId="7AC3FA00" w:rsidR="00063224" w:rsidRPr="002419C3" w:rsidRDefault="00063224" w:rsidP="00265AA3">
      <w:pPr>
        <w:rPr>
          <w:rFonts w:ascii="Garamond" w:hAnsi="Garamond" w:cs="Calibri"/>
          <w:color w:val="000000"/>
          <w:sz w:val="18"/>
          <w:szCs w:val="18"/>
        </w:rPr>
      </w:pPr>
    </w:p>
    <w:p w14:paraId="4B5ABB20" w14:textId="77777777" w:rsidR="00063224" w:rsidRPr="002419C3" w:rsidRDefault="00063224" w:rsidP="00265AA3">
      <w:pPr>
        <w:rPr>
          <w:rFonts w:ascii="Garamond" w:hAnsi="Garamond" w:cs="Calibri"/>
          <w:color w:val="000000"/>
          <w:sz w:val="18"/>
          <w:szCs w:val="18"/>
        </w:rPr>
      </w:pPr>
    </w:p>
    <w:tbl>
      <w:tblPr>
        <w:tblW w:w="10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24"/>
        <w:gridCol w:w="8229"/>
        <w:gridCol w:w="1704"/>
      </w:tblGrid>
      <w:tr w:rsidR="00EC2B15" w:rsidRPr="002419C3" w14:paraId="2DB310B8" w14:textId="77777777" w:rsidTr="00476BFB">
        <w:trPr>
          <w:trHeight w:val="70"/>
        </w:trPr>
        <w:tc>
          <w:tcPr>
            <w:tcW w:w="10743" w:type="dxa"/>
            <w:gridSpan w:val="4"/>
            <w:vAlign w:val="center"/>
          </w:tcPr>
          <w:p w14:paraId="5435C428" w14:textId="321AF543" w:rsidR="00EC2B15" w:rsidRPr="002419C3" w:rsidRDefault="00EC2B15" w:rsidP="001A615C">
            <w:pPr>
              <w:pStyle w:val="Akapitzlist"/>
              <w:numPr>
                <w:ilvl w:val="1"/>
                <w:numId w:val="19"/>
              </w:numPr>
              <w:snapToGrid w:val="0"/>
              <w:rPr>
                <w:rFonts w:ascii="Garamond" w:hAnsi="Garamond" w:cs="Calibri"/>
                <w:b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sz w:val="18"/>
                <w:szCs w:val="18"/>
              </w:rPr>
              <w:t>Przedmiotowe efekty uczenia się</w:t>
            </w:r>
          </w:p>
        </w:tc>
      </w:tr>
      <w:tr w:rsidR="00EC2B15" w:rsidRPr="002419C3" w14:paraId="4C89C871" w14:textId="77777777" w:rsidTr="0012096B">
        <w:trPr>
          <w:trHeight w:val="567"/>
        </w:trPr>
        <w:tc>
          <w:tcPr>
            <w:tcW w:w="810" w:type="dxa"/>
            <w:gridSpan w:val="2"/>
          </w:tcPr>
          <w:p w14:paraId="499522AF" w14:textId="77777777" w:rsidR="00EC2B15" w:rsidRPr="002419C3" w:rsidRDefault="004465A5" w:rsidP="00EC2B15">
            <w:pPr>
              <w:snapToGrid w:val="0"/>
              <w:ind w:left="113" w:right="113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lastRenderedPageBreak/>
              <w:t>Efekt</w:t>
            </w:r>
          </w:p>
        </w:tc>
        <w:tc>
          <w:tcPr>
            <w:tcW w:w="8229" w:type="dxa"/>
          </w:tcPr>
          <w:p w14:paraId="7960641E" w14:textId="77777777" w:rsidR="00EC2B15" w:rsidRPr="002419C3" w:rsidRDefault="00EC2B15" w:rsidP="00EC2B15">
            <w:p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</w:p>
          <w:p w14:paraId="01EDDD38" w14:textId="77777777" w:rsidR="00EC2B15" w:rsidRPr="002419C3" w:rsidRDefault="00EC2B15" w:rsidP="00EC2B15">
            <w:pPr>
              <w:snapToGrid w:val="0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Student, który zaliczył przedmiot</w:t>
            </w:r>
          </w:p>
        </w:tc>
        <w:tc>
          <w:tcPr>
            <w:tcW w:w="1704" w:type="dxa"/>
          </w:tcPr>
          <w:p w14:paraId="1D4C6CCF" w14:textId="77777777" w:rsidR="00EC2B15" w:rsidRPr="002419C3" w:rsidRDefault="00EC2B15" w:rsidP="00EC2B15">
            <w:pPr>
              <w:snapToGrid w:val="0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</w:p>
          <w:p w14:paraId="17F71546" w14:textId="77777777" w:rsidR="00EC2B15" w:rsidRPr="002419C3" w:rsidRDefault="00EC2B15" w:rsidP="00EC2B15">
            <w:pPr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Odniesienie do kierunkowych efektów uczenia się</w:t>
            </w:r>
          </w:p>
          <w:p w14:paraId="7CF7E143" w14:textId="77777777" w:rsidR="00EC2B15" w:rsidRPr="002419C3" w:rsidRDefault="00EC2B15" w:rsidP="00EC2B15">
            <w:pPr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</w:p>
        </w:tc>
      </w:tr>
      <w:tr w:rsidR="00EC2B15" w:rsidRPr="002419C3" w14:paraId="0A2DE5A4" w14:textId="77777777" w:rsidTr="0012096B">
        <w:trPr>
          <w:trHeight w:val="57"/>
        </w:trPr>
        <w:tc>
          <w:tcPr>
            <w:tcW w:w="9039" w:type="dxa"/>
            <w:gridSpan w:val="3"/>
          </w:tcPr>
          <w:p w14:paraId="5CDB6FB1" w14:textId="77777777" w:rsidR="00EC2B15" w:rsidRPr="002419C3" w:rsidRDefault="00EC2B15" w:rsidP="00EC2B15">
            <w:pPr>
              <w:snapToGrid w:val="0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WIEDZA: absolwent zna i rozumie</w:t>
            </w:r>
          </w:p>
        </w:tc>
        <w:tc>
          <w:tcPr>
            <w:tcW w:w="1704" w:type="dxa"/>
          </w:tcPr>
          <w:p w14:paraId="6958AE91" w14:textId="35E0A2B1" w:rsidR="00EC2B15" w:rsidRPr="002419C3" w:rsidRDefault="00EC2B15" w:rsidP="00EC2B15">
            <w:pPr>
              <w:snapToGrid w:val="0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</w:p>
        </w:tc>
      </w:tr>
      <w:tr w:rsidR="00EC2B15" w:rsidRPr="002419C3" w14:paraId="2E224C0B" w14:textId="77777777" w:rsidTr="0012096B">
        <w:trPr>
          <w:trHeight w:val="475"/>
        </w:trPr>
        <w:tc>
          <w:tcPr>
            <w:tcW w:w="81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CF8CD0" w14:textId="77777777" w:rsidR="00EC2B15" w:rsidRPr="002419C3" w:rsidRDefault="00EC2B15" w:rsidP="00EC2B15">
            <w:pPr>
              <w:snapToGrid w:val="0"/>
              <w:jc w:val="center"/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W01</w:t>
            </w:r>
          </w:p>
        </w:tc>
        <w:tc>
          <w:tcPr>
            <w:tcW w:w="8229" w:type="dxa"/>
            <w:tcBorders>
              <w:left w:val="single" w:sz="4" w:space="0" w:color="auto"/>
              <w:bottom w:val="single" w:sz="4" w:space="0" w:color="auto"/>
            </w:tcBorders>
          </w:tcPr>
          <w:p w14:paraId="3E59BEEF" w14:textId="77777777" w:rsidR="00EC2B15" w:rsidRPr="002419C3" w:rsidRDefault="00EC2B15" w:rsidP="00EC2B15">
            <w:pPr>
              <w:rPr>
                <w:rFonts w:ascii="Garamond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hAnsi="Garamond" w:cs="Calibri"/>
                <w:sz w:val="18"/>
                <w:szCs w:val="18"/>
              </w:rPr>
              <w:t>Szczegółowe zasady dotyczące realizacji akompaniamentu do piosenek i ćwiczeń rytmicznych, posiada znajomość podstawowego repertuaru muzycznego związanego z kierunkiem studiów.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13FEB995" w14:textId="77777777" w:rsidR="00EC2B15" w:rsidRPr="002419C3" w:rsidRDefault="00EC2B15" w:rsidP="00EC2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EDUM2A_W01</w:t>
            </w:r>
          </w:p>
        </w:tc>
      </w:tr>
      <w:tr w:rsidR="00EC2B15" w:rsidRPr="002419C3" w14:paraId="4EFA5420" w14:textId="77777777" w:rsidTr="0012096B">
        <w:trPr>
          <w:trHeight w:val="475"/>
        </w:trPr>
        <w:tc>
          <w:tcPr>
            <w:tcW w:w="81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CBFD56" w14:textId="77777777" w:rsidR="00EC2B15" w:rsidRPr="002419C3" w:rsidRDefault="00EC2B15" w:rsidP="00EC2B15">
            <w:pPr>
              <w:snapToGrid w:val="0"/>
              <w:jc w:val="center"/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W02</w:t>
            </w:r>
          </w:p>
        </w:tc>
        <w:tc>
          <w:tcPr>
            <w:tcW w:w="8229" w:type="dxa"/>
            <w:tcBorders>
              <w:left w:val="single" w:sz="4" w:space="0" w:color="auto"/>
              <w:bottom w:val="single" w:sz="4" w:space="0" w:color="auto"/>
            </w:tcBorders>
          </w:tcPr>
          <w:p w14:paraId="50C2C70D" w14:textId="77777777" w:rsidR="00EC2B15" w:rsidRPr="002419C3" w:rsidRDefault="00EC2B15" w:rsidP="00EC2B15">
            <w:pPr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sz w:val="18"/>
                <w:szCs w:val="18"/>
              </w:rPr>
              <w:t xml:space="preserve">Posiada i samodzielnie rozwija wiedzę dotyczącą odmian i technik akompaniamentu, rozumie celowość podnoszenia umiejętności warsztatowych  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5B5B0C79" w14:textId="77777777" w:rsidR="00EC2B15" w:rsidRPr="002419C3" w:rsidRDefault="00EC2B15" w:rsidP="00EC2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 w:cs="Calibri"/>
                <w:color w:val="000000" w:themeColor="text1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EDUM2A_W03</w:t>
            </w:r>
          </w:p>
        </w:tc>
      </w:tr>
      <w:tr w:rsidR="00EC2B15" w:rsidRPr="002419C3" w14:paraId="0EBFD72B" w14:textId="77777777" w:rsidTr="0012096B">
        <w:trPr>
          <w:trHeight w:val="375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251E" w14:textId="77777777" w:rsidR="00EC2B15" w:rsidRPr="002419C3" w:rsidRDefault="00EC2B15" w:rsidP="00EC2B15">
            <w:pPr>
              <w:snapToGrid w:val="0"/>
              <w:jc w:val="center"/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W03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ED368" w14:textId="77777777" w:rsidR="00EC2B15" w:rsidRPr="002419C3" w:rsidRDefault="00EC2B15" w:rsidP="00EC2B15">
            <w:pPr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  <w:lang w:eastAsia="pl-PL"/>
              </w:rPr>
              <w:t xml:space="preserve">powiązania i zależności między teoretycznymi i praktycznymi elementami programu kształcenia oraz </w:t>
            </w:r>
            <w:r w:rsidRPr="002419C3">
              <w:rPr>
                <w:rFonts w:ascii="Garamond" w:hAnsi="Garamond" w:cs="Calibri"/>
                <w:sz w:val="18"/>
                <w:szCs w:val="18"/>
              </w:rPr>
              <w:t>wykorzystuje je w kolejnych etapach rozwoju artystycznego i pedagogicznego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14:paraId="4130F8A6" w14:textId="77777777" w:rsidR="00EC2B15" w:rsidRPr="002419C3" w:rsidRDefault="00EC2B15" w:rsidP="00EC2B15">
            <w:pPr>
              <w:jc w:val="center"/>
              <w:rPr>
                <w:rFonts w:ascii="Garamond" w:hAnsi="Garamond" w:cs="Calibri"/>
                <w:sz w:val="18"/>
                <w:szCs w:val="18"/>
                <w:lang w:eastAsia="en-US"/>
              </w:rPr>
            </w:pPr>
            <w:r w:rsidRPr="002419C3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EDUM2A_W08</w:t>
            </w:r>
          </w:p>
        </w:tc>
      </w:tr>
      <w:tr w:rsidR="00EC2B15" w:rsidRPr="002419C3" w14:paraId="679E9399" w14:textId="77777777" w:rsidTr="0027316C">
        <w:trPr>
          <w:trHeight w:val="57"/>
        </w:trPr>
        <w:tc>
          <w:tcPr>
            <w:tcW w:w="10743" w:type="dxa"/>
            <w:gridSpan w:val="4"/>
            <w:tcBorders>
              <w:bottom w:val="single" w:sz="4" w:space="0" w:color="auto"/>
            </w:tcBorders>
          </w:tcPr>
          <w:p w14:paraId="70AE3E72" w14:textId="77777777" w:rsidR="00EC2B15" w:rsidRPr="002419C3" w:rsidRDefault="00EC2B15" w:rsidP="00EC2B15">
            <w:pPr>
              <w:snapToGrid w:val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 xml:space="preserve"> UMIEJĘTNOŚCI: absolwent potrafi</w:t>
            </w:r>
          </w:p>
        </w:tc>
      </w:tr>
      <w:tr w:rsidR="00EC2B15" w:rsidRPr="002419C3" w14:paraId="66201749" w14:textId="77777777" w:rsidTr="0012096B">
        <w:trPr>
          <w:trHeight w:val="413"/>
        </w:trPr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3BE8" w14:textId="77777777" w:rsidR="00EC2B15" w:rsidRPr="002419C3" w:rsidRDefault="00EC2B15" w:rsidP="00EC2B15">
            <w:pPr>
              <w:snapToGrid w:val="0"/>
              <w:jc w:val="center"/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U01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B41FA0" w14:textId="09CA07D7" w:rsidR="00EC2B15" w:rsidRPr="002419C3" w:rsidRDefault="00EC2B15" w:rsidP="00EC2B15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sz w:val="18"/>
                <w:szCs w:val="18"/>
              </w:rPr>
              <w:t>Tworzyć i realizować własny akompaniament do piosenek i ćwiczeń rytmicznych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102E2FFE" w14:textId="77777777" w:rsidR="00EC2B15" w:rsidRPr="002419C3" w:rsidRDefault="00EC2B15" w:rsidP="00EC2B15">
            <w:pPr>
              <w:snapToGrid w:val="0"/>
              <w:jc w:val="center"/>
              <w:rPr>
                <w:rFonts w:ascii="Garamond" w:hAnsi="Garamond" w:cs="Calibri"/>
                <w:color w:val="000000" w:themeColor="text1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EDUM2A_U01</w:t>
            </w:r>
          </w:p>
          <w:p w14:paraId="56F3E835" w14:textId="77777777" w:rsidR="00EC2B15" w:rsidRPr="002419C3" w:rsidRDefault="00EC2B15" w:rsidP="00EC2B15">
            <w:pPr>
              <w:snapToGrid w:val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</w:tr>
      <w:tr w:rsidR="00EC2B15" w:rsidRPr="002419C3" w14:paraId="4E084EE0" w14:textId="77777777" w:rsidTr="0012096B">
        <w:trPr>
          <w:trHeight w:val="388"/>
        </w:trPr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4A25" w14:textId="77777777" w:rsidR="00EC2B15" w:rsidRPr="002419C3" w:rsidRDefault="00EC2B15" w:rsidP="00EC2B15">
            <w:pPr>
              <w:snapToGrid w:val="0"/>
              <w:jc w:val="center"/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U02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B6C99" w14:textId="77777777" w:rsidR="00EC2B15" w:rsidRPr="002419C3" w:rsidRDefault="00EC2B15" w:rsidP="00EC2B15">
            <w:pPr>
              <w:snapToGrid w:val="0"/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Realizować własne działania twórcze oparte na zasadach harmonii, pozwalające na odejście od zapisanego tekstu muzycznego 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14:paraId="7931E67F" w14:textId="77777777" w:rsidR="00EC2B15" w:rsidRPr="002419C3" w:rsidRDefault="00EC2B15" w:rsidP="00EC2B15">
            <w:pPr>
              <w:snapToGrid w:val="0"/>
              <w:jc w:val="center"/>
              <w:rPr>
                <w:rFonts w:ascii="Garamond" w:hAnsi="Garamond" w:cs="Calibri"/>
                <w:color w:val="000000" w:themeColor="text1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EDUM2A_U04</w:t>
            </w:r>
          </w:p>
          <w:p w14:paraId="0A6489D4" w14:textId="77777777" w:rsidR="00EC2B15" w:rsidRPr="002419C3" w:rsidRDefault="00EC2B15" w:rsidP="00EC2B15">
            <w:pPr>
              <w:jc w:val="center"/>
              <w:rPr>
                <w:rFonts w:ascii="Garamond" w:hAnsi="Garamond" w:cs="Calibri"/>
                <w:sz w:val="18"/>
                <w:szCs w:val="18"/>
                <w:lang w:eastAsia="en-US"/>
              </w:rPr>
            </w:pPr>
          </w:p>
        </w:tc>
      </w:tr>
      <w:tr w:rsidR="00EC2B15" w:rsidRPr="002419C3" w14:paraId="0E760CF3" w14:textId="77777777" w:rsidTr="0012096B">
        <w:trPr>
          <w:trHeight w:val="350"/>
        </w:trPr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BE71" w14:textId="77777777" w:rsidR="00EC2B15" w:rsidRPr="002419C3" w:rsidRDefault="00EC2B15" w:rsidP="00EC2B15">
            <w:pPr>
              <w:snapToGrid w:val="0"/>
              <w:jc w:val="center"/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U03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4D16F" w14:textId="77777777" w:rsidR="00EC2B15" w:rsidRPr="002419C3" w:rsidRDefault="00EC2B15" w:rsidP="00EC2B15">
            <w:pPr>
              <w:snapToGrid w:val="0"/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Korzystać z koncepcji metodycznych i pedagogicznych umożliwiających realizację własnych pomysłów artystycznych 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14:paraId="60638E1A" w14:textId="77777777" w:rsidR="00EC2B15" w:rsidRPr="002419C3" w:rsidRDefault="00EC2B15" w:rsidP="00EC2B15">
            <w:pPr>
              <w:snapToGrid w:val="0"/>
              <w:jc w:val="center"/>
              <w:rPr>
                <w:rFonts w:ascii="Garamond" w:hAnsi="Garamond" w:cs="Calibri"/>
                <w:color w:val="000000" w:themeColor="text1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EDUM2A_U06</w:t>
            </w:r>
          </w:p>
          <w:p w14:paraId="664F622C" w14:textId="77777777" w:rsidR="00EC2B15" w:rsidRPr="002419C3" w:rsidRDefault="00EC2B15" w:rsidP="00EC2B15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</w:p>
        </w:tc>
      </w:tr>
      <w:tr w:rsidR="00EC2B15" w:rsidRPr="002419C3" w14:paraId="7CC2797E" w14:textId="77777777" w:rsidTr="0012096B">
        <w:trPr>
          <w:trHeight w:val="258"/>
        </w:trPr>
        <w:tc>
          <w:tcPr>
            <w:tcW w:w="81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1DB8D62" w14:textId="77777777" w:rsidR="00EC2B15" w:rsidRPr="002419C3" w:rsidRDefault="00EC2B15" w:rsidP="00EC2B15">
            <w:pPr>
              <w:snapToGrid w:val="0"/>
              <w:jc w:val="center"/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U04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BD0E7" w14:textId="77777777" w:rsidR="00EC2B15" w:rsidRPr="002419C3" w:rsidRDefault="00EC2B15" w:rsidP="00EC2B15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Stosować efektywne techniki ćwiczenia umiejętności warsztatowych, umożliwiające ciągły ich rozwój przez samodzielną pracę</w:t>
            </w:r>
          </w:p>
        </w:tc>
        <w:tc>
          <w:tcPr>
            <w:tcW w:w="1704" w:type="dxa"/>
            <w:tcBorders>
              <w:top w:val="single" w:sz="4" w:space="0" w:color="auto"/>
            </w:tcBorders>
          </w:tcPr>
          <w:p w14:paraId="2C1A01C4" w14:textId="77777777" w:rsidR="00EC2B15" w:rsidRPr="002419C3" w:rsidRDefault="00EC2B15" w:rsidP="00EC2B15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EDUM2A_U07</w:t>
            </w:r>
          </w:p>
        </w:tc>
      </w:tr>
      <w:tr w:rsidR="00EC2B15" w:rsidRPr="002419C3" w14:paraId="7DCBE23D" w14:textId="77777777" w:rsidTr="0027316C">
        <w:trPr>
          <w:trHeight w:val="57"/>
        </w:trPr>
        <w:tc>
          <w:tcPr>
            <w:tcW w:w="10743" w:type="dxa"/>
            <w:gridSpan w:val="4"/>
          </w:tcPr>
          <w:p w14:paraId="4BBBC6F1" w14:textId="77777777" w:rsidR="00EC2B15" w:rsidRPr="002419C3" w:rsidRDefault="00EC2B15" w:rsidP="00EC2B15">
            <w:pPr>
              <w:snapToGrid w:val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KOMPETENCJE SPOŁECZNE: absolwent jest gotów do:</w:t>
            </w:r>
          </w:p>
        </w:tc>
      </w:tr>
      <w:tr w:rsidR="00EC2B15" w:rsidRPr="002419C3" w14:paraId="05327BD8" w14:textId="77777777" w:rsidTr="00C4548A">
        <w:trPr>
          <w:trHeight w:val="70"/>
        </w:trPr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446F" w14:textId="77777777" w:rsidR="00EC2B15" w:rsidRPr="002419C3" w:rsidRDefault="00EC2B15" w:rsidP="00EC2B15">
            <w:pPr>
              <w:snapToGrid w:val="0"/>
              <w:jc w:val="center"/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K01</w:t>
            </w:r>
          </w:p>
        </w:tc>
        <w:tc>
          <w:tcPr>
            <w:tcW w:w="825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551CFC" w14:textId="77777777" w:rsidR="00EC2B15" w:rsidRPr="002419C3" w:rsidRDefault="00EC2B15" w:rsidP="00EC2B15">
            <w:pPr>
              <w:rPr>
                <w:rFonts w:ascii="Garamond" w:hAnsi="Garamond" w:cs="Calibri"/>
                <w:color w:val="000000"/>
                <w:sz w:val="18"/>
                <w:szCs w:val="18"/>
                <w:lang w:eastAsia="pl-PL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  <w:lang w:eastAsia="pl-PL"/>
              </w:rPr>
              <w:t>Integrow</w:t>
            </w:r>
            <w:r w:rsidR="00403D19" w:rsidRPr="002419C3">
              <w:rPr>
                <w:rFonts w:ascii="Garamond" w:hAnsi="Garamond" w:cs="Calibri"/>
                <w:color w:val="000000"/>
                <w:sz w:val="18"/>
                <w:szCs w:val="18"/>
                <w:lang w:eastAsia="pl-PL"/>
              </w:rPr>
              <w:t>ania nabytej wiedzy metodycznej</w:t>
            </w:r>
            <w:r w:rsidR="00E61331" w:rsidRPr="002419C3">
              <w:rPr>
                <w:rFonts w:ascii="Garamond" w:hAnsi="Garamond"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2419C3">
              <w:rPr>
                <w:rFonts w:ascii="Garamond" w:hAnsi="Garamond" w:cs="Calibri"/>
                <w:color w:val="000000"/>
                <w:sz w:val="18"/>
                <w:szCs w:val="18"/>
                <w:lang w:eastAsia="pl-PL"/>
              </w:rPr>
              <w:t>oraz podejmowania nowych, kompleksowych działań pedagogicznych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4D45AE09" w14:textId="77777777" w:rsidR="00EC2B15" w:rsidRPr="002419C3" w:rsidRDefault="00EC2B15" w:rsidP="00EC2B15">
            <w:pPr>
              <w:jc w:val="center"/>
              <w:rPr>
                <w:rFonts w:ascii="Garamond" w:hAnsi="Garamond" w:cs="Calibri"/>
                <w:color w:val="000000" w:themeColor="text1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EDUM2A_K02</w:t>
            </w:r>
          </w:p>
        </w:tc>
      </w:tr>
      <w:tr w:rsidR="00EC2B15" w:rsidRPr="002419C3" w14:paraId="715B94AD" w14:textId="77777777" w:rsidTr="0012096B">
        <w:trPr>
          <w:trHeight w:val="325"/>
        </w:trPr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C882" w14:textId="77777777" w:rsidR="00EC2B15" w:rsidRPr="002419C3" w:rsidRDefault="00EC2B15" w:rsidP="00EC2B15">
            <w:pPr>
              <w:snapToGrid w:val="0"/>
              <w:jc w:val="center"/>
              <w:rPr>
                <w:rFonts w:ascii="Garamond" w:hAnsi="Garamond" w:cs="Calibri"/>
                <w:bCs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Cs/>
                <w:color w:val="000000"/>
                <w:sz w:val="18"/>
                <w:szCs w:val="18"/>
              </w:rPr>
              <w:t>K02</w:t>
            </w:r>
          </w:p>
        </w:tc>
        <w:tc>
          <w:tcPr>
            <w:tcW w:w="825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AA2886" w14:textId="77777777" w:rsidR="00EC2B15" w:rsidRPr="002419C3" w:rsidRDefault="00EC2B15" w:rsidP="00EC2B15">
            <w:pPr>
              <w:rPr>
                <w:rFonts w:ascii="Garamond" w:hAnsi="Garamond" w:cs="Calibri"/>
                <w:color w:val="000000"/>
                <w:sz w:val="18"/>
                <w:szCs w:val="18"/>
                <w:lang w:eastAsia="pl-PL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  <w:lang w:eastAsia="pl-PL"/>
              </w:rPr>
              <w:t>Krytycznej oceny posiadanej wiedzy i odbieranych treści, a także do uznawania znaczenia wiedzy w rozwiązywaniu problemów poznawczych i praktycznych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7CE17BE9" w14:textId="77777777" w:rsidR="00EC2B15" w:rsidRPr="002419C3" w:rsidRDefault="00EC2B15" w:rsidP="00EC2B15">
            <w:pPr>
              <w:jc w:val="center"/>
              <w:rPr>
                <w:rFonts w:ascii="Garamond" w:hAnsi="Garamond" w:cs="Calibri"/>
                <w:color w:val="000000" w:themeColor="text1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EDUM2A_K04</w:t>
            </w:r>
          </w:p>
        </w:tc>
      </w:tr>
    </w:tbl>
    <w:p w14:paraId="6F57F0F5" w14:textId="77777777" w:rsidR="00612369" w:rsidRPr="002419C3" w:rsidRDefault="00612369" w:rsidP="00265AA3">
      <w:pPr>
        <w:rPr>
          <w:rFonts w:ascii="Garamond" w:hAnsi="Garamond" w:cs="Calibri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612369" w:rsidRPr="002419C3" w14:paraId="71E0B4F2" w14:textId="77777777" w:rsidTr="001C5198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6718" w14:textId="77777777" w:rsidR="00612369" w:rsidRPr="002419C3" w:rsidRDefault="00612369" w:rsidP="00791224">
            <w:pPr>
              <w:numPr>
                <w:ilvl w:val="1"/>
                <w:numId w:val="15"/>
              </w:numPr>
              <w:tabs>
                <w:tab w:val="left" w:pos="426"/>
              </w:tabs>
              <w:ind w:left="426" w:hanging="426"/>
              <w:rPr>
                <w:rFonts w:ascii="Garamond" w:hAnsi="Garamond" w:cs="Calibri"/>
                <w:b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 xml:space="preserve">Sposoby weryfikacji osiągnięcia przedmiotowych efektów </w:t>
            </w:r>
            <w:r w:rsidR="00791224" w:rsidRPr="002419C3">
              <w:rPr>
                <w:rFonts w:ascii="Garamond" w:hAnsi="Garamond" w:cs="Calibri"/>
                <w:b/>
                <w:sz w:val="18"/>
                <w:szCs w:val="18"/>
              </w:rPr>
              <w:t>uczenia się</w:t>
            </w: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 xml:space="preserve"> </w:t>
            </w:r>
          </w:p>
        </w:tc>
      </w:tr>
      <w:tr w:rsidR="00612369" w:rsidRPr="002419C3" w14:paraId="6AE5BF72" w14:textId="77777777" w:rsidTr="001C5198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A8EB7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>Efekty przedmiotowe</w:t>
            </w:r>
          </w:p>
          <w:p w14:paraId="6291E469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797F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>Sposób weryfikacji (+/-)</w:t>
            </w:r>
          </w:p>
        </w:tc>
      </w:tr>
      <w:tr w:rsidR="00612369" w:rsidRPr="002419C3" w14:paraId="0F6E7549" w14:textId="77777777" w:rsidTr="001C5198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EE6F1B" w14:textId="77777777" w:rsidR="00612369" w:rsidRPr="002419C3" w:rsidRDefault="00612369" w:rsidP="001C5198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29077E" w14:textId="77777777" w:rsidR="00612369" w:rsidRPr="002419C3" w:rsidRDefault="00612369" w:rsidP="004C2221">
            <w:pPr>
              <w:ind w:left="-113" w:right="-113"/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 xml:space="preserve">Egzamin </w:t>
            </w:r>
            <w:r w:rsidR="00452E25" w:rsidRPr="002419C3">
              <w:rPr>
                <w:rFonts w:ascii="Garamond" w:hAnsi="Garamond" w:cs="Calibri"/>
                <w:b/>
                <w:sz w:val="18"/>
                <w:szCs w:val="18"/>
              </w:rPr>
              <w:t>praktyczny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15ED0" w14:textId="77777777" w:rsidR="00612369" w:rsidRPr="002419C3" w:rsidRDefault="00612369" w:rsidP="001C5198">
            <w:pPr>
              <w:ind w:left="-57" w:right="-57"/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>Kolokwium*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6F3D17" w14:textId="77777777" w:rsidR="00612369" w:rsidRPr="002419C3" w:rsidRDefault="00956CE5" w:rsidP="001C5198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>Frekwencja</w:t>
            </w:r>
            <w:r w:rsidR="00612369" w:rsidRPr="002419C3">
              <w:rPr>
                <w:rFonts w:ascii="Garamond" w:hAnsi="Garamond" w:cs="Calibri"/>
                <w:b/>
                <w:sz w:val="18"/>
                <w:szCs w:val="18"/>
              </w:rPr>
              <w:t>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874191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 xml:space="preserve">Aktywność               </w:t>
            </w:r>
            <w:r w:rsidRPr="002419C3">
              <w:rPr>
                <w:rFonts w:ascii="Garamond" w:hAnsi="Garamond" w:cs="Calibri"/>
                <w:b/>
                <w:spacing w:val="-2"/>
                <w:sz w:val="18"/>
                <w:szCs w:val="18"/>
              </w:rPr>
              <w:t>na zajęciach*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EB49F1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>Praca własna*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807C78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33B9DF" w14:textId="57ECEC5D" w:rsidR="00612369" w:rsidRPr="002419C3" w:rsidRDefault="00956CE5" w:rsidP="001C5198">
            <w:pPr>
              <w:jc w:val="center"/>
              <w:rPr>
                <w:rFonts w:ascii="Garamond" w:hAnsi="Garamond" w:cs="Calibri"/>
                <w:b/>
                <w:sz w:val="18"/>
                <w:szCs w:val="18"/>
                <w:highlight w:val="lightGray"/>
              </w:rPr>
            </w:pP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 xml:space="preserve">Zaliczenie </w:t>
            </w:r>
            <w:r w:rsidR="00D45918" w:rsidRPr="002419C3">
              <w:rPr>
                <w:rFonts w:ascii="Garamond" w:hAnsi="Garamond" w:cs="Calibri"/>
                <w:b/>
                <w:sz w:val="18"/>
                <w:szCs w:val="18"/>
              </w:rPr>
              <w:t>z oceną</w:t>
            </w:r>
          </w:p>
        </w:tc>
      </w:tr>
      <w:tr w:rsidR="00612369" w:rsidRPr="002419C3" w14:paraId="6DE78B1E" w14:textId="77777777" w:rsidTr="001C5198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619C2" w14:textId="77777777" w:rsidR="00612369" w:rsidRPr="002419C3" w:rsidRDefault="00612369" w:rsidP="001C5198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66EFB5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006D07D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792E2B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3ECEA88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EE451D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9DE3DFB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FC94DC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i/>
                <w:sz w:val="18"/>
                <w:szCs w:val="18"/>
              </w:rPr>
              <w:t>Forma zajęć</w:t>
            </w:r>
          </w:p>
        </w:tc>
      </w:tr>
      <w:tr w:rsidR="00612369" w:rsidRPr="002419C3" w14:paraId="2BE2E661" w14:textId="77777777" w:rsidTr="001C5198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FDE0" w14:textId="77777777" w:rsidR="00612369" w:rsidRPr="002419C3" w:rsidRDefault="00612369" w:rsidP="001C5198">
            <w:pPr>
              <w:rPr>
                <w:rFonts w:ascii="Garamond" w:hAnsi="Garamond" w:cs="Calibri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AA85D80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818039E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4F91A6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393718F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A785623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8D58BA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A91B382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2A05732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3DF241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F838053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DEF2C0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13A0AA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2078FC6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2355B3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9BABC4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C1952CB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A38B9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AED82A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DA79D9E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56B8D9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i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FE3FCF" w14:textId="77777777" w:rsidR="00612369" w:rsidRPr="002419C3" w:rsidRDefault="00612369" w:rsidP="001C5198">
            <w:pPr>
              <w:jc w:val="center"/>
              <w:rPr>
                <w:rFonts w:ascii="Garamond" w:hAnsi="Garamond" w:cs="Calibri"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i/>
                <w:sz w:val="18"/>
                <w:szCs w:val="18"/>
              </w:rPr>
              <w:t>...</w:t>
            </w:r>
          </w:p>
        </w:tc>
      </w:tr>
      <w:tr w:rsidR="005A05B1" w:rsidRPr="002419C3" w14:paraId="22C1AF9F" w14:textId="77777777" w:rsidTr="001C5198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EC95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sz w:val="18"/>
                <w:szCs w:val="18"/>
              </w:rPr>
              <w:t>W01-W03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6FCE5B3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F04C822" w14:textId="036A4E86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7EC4D2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B51B1E4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8222636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A9CD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D1F028E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9B1B656" w14:textId="01BB5716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1ACD649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EA58E94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985C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DE08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782C63B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FB796F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6E7369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84E660D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D192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A781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B1FD50F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3D6814" w14:textId="77777777" w:rsidR="005A05B1" w:rsidRPr="002419C3" w:rsidRDefault="005A05B1" w:rsidP="0034799F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CEB9FA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</w:tr>
      <w:tr w:rsidR="005A05B1" w:rsidRPr="002419C3" w14:paraId="5758A9DF" w14:textId="77777777" w:rsidTr="001C5198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2DB7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sz w:val="18"/>
                <w:szCs w:val="18"/>
              </w:rPr>
              <w:t>U01-U04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F95C635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E1BB7D" w14:textId="12D7FF50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1E29B41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D6AD55F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6885F4C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D2E1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EF2EDB6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8962F24" w14:textId="2AEDD970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9B519D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596F690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B5FA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EC1E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E0132DC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08F46C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958630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449A6B2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CA89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DBBD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BF49FB4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9F7F28" w14:textId="77777777" w:rsidR="005A05B1" w:rsidRPr="002419C3" w:rsidRDefault="005A05B1" w:rsidP="0034799F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DDCEF1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</w:tr>
      <w:tr w:rsidR="005A05B1" w:rsidRPr="002419C3" w14:paraId="215EC929" w14:textId="77777777" w:rsidTr="001C5198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C44C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sz w:val="18"/>
                <w:szCs w:val="18"/>
              </w:rPr>
              <w:t>K01-K03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6C9436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97EDE84" w14:textId="201CFB0E" w:rsidR="005A05B1" w:rsidRPr="002419C3" w:rsidRDefault="005A05B1" w:rsidP="00956CE5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2B5462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050F2B1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C7B47E4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DCA2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0F9EE6C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F3C6839" w14:textId="2E5FC3F8" w:rsidR="005A05B1" w:rsidRPr="002419C3" w:rsidRDefault="005A05B1" w:rsidP="00956CE5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771506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26E3CA4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3D47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98EB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0075E31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5B54A15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E7B7A9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27D926E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5D1A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91CD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C539C4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45FB4E" w14:textId="77777777" w:rsidR="005A05B1" w:rsidRPr="002419C3" w:rsidRDefault="00357018" w:rsidP="00956CE5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C6B6C7" w14:textId="77777777" w:rsidR="005A05B1" w:rsidRPr="002419C3" w:rsidRDefault="005A05B1" w:rsidP="00956CE5">
            <w:pPr>
              <w:jc w:val="center"/>
              <w:rPr>
                <w:rFonts w:ascii="Garamond" w:hAnsi="Garamond" w:cs="Calibri"/>
                <w:b/>
                <w:i/>
                <w:sz w:val="18"/>
                <w:szCs w:val="18"/>
              </w:rPr>
            </w:pPr>
          </w:p>
        </w:tc>
      </w:tr>
    </w:tbl>
    <w:p w14:paraId="4C57EDB4" w14:textId="77777777" w:rsidR="007B398C" w:rsidRPr="002419C3" w:rsidRDefault="007B398C" w:rsidP="00612369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="Calibri"/>
          <w:b/>
          <w:iCs/>
          <w:sz w:val="18"/>
          <w:szCs w:val="18"/>
        </w:rPr>
      </w:pPr>
    </w:p>
    <w:p w14:paraId="1217ABA2" w14:textId="77777777" w:rsidR="00612369" w:rsidRPr="002419C3" w:rsidRDefault="00502488" w:rsidP="00612369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="Calibri"/>
          <w:b/>
          <w:iCs/>
          <w:sz w:val="18"/>
          <w:szCs w:val="18"/>
        </w:rPr>
      </w:pPr>
      <w:r w:rsidRPr="002419C3">
        <w:rPr>
          <w:rFonts w:ascii="Garamond" w:hAnsi="Garamond" w:cs="Calibri"/>
          <w:b/>
          <w:iCs/>
          <w:sz w:val="18"/>
          <w:szCs w:val="18"/>
        </w:rPr>
        <w:t>Kryteria zaliczenia:</w:t>
      </w:r>
    </w:p>
    <w:p w14:paraId="312012A9" w14:textId="77777777" w:rsidR="001C21B5" w:rsidRPr="002419C3" w:rsidRDefault="001C21B5" w:rsidP="001C21B5">
      <w:pPr>
        <w:pStyle w:val="Akapitzlist"/>
        <w:numPr>
          <w:ilvl w:val="0"/>
          <w:numId w:val="18"/>
        </w:numPr>
        <w:rPr>
          <w:rFonts w:ascii="Garamond" w:hAnsi="Garamond" w:cs="Calibri"/>
          <w:bCs/>
          <w:color w:val="000000"/>
          <w:sz w:val="18"/>
          <w:szCs w:val="18"/>
        </w:rPr>
      </w:pPr>
      <w:r w:rsidRPr="002419C3">
        <w:rPr>
          <w:rFonts w:ascii="Garamond" w:hAnsi="Garamond" w:cs="Calibri"/>
          <w:bCs/>
          <w:color w:val="000000"/>
          <w:sz w:val="18"/>
          <w:szCs w:val="18"/>
        </w:rPr>
        <w:t>Umiejętność realizacj</w:t>
      </w:r>
      <w:r w:rsidR="00F27AF2" w:rsidRPr="002419C3">
        <w:rPr>
          <w:rFonts w:ascii="Garamond" w:hAnsi="Garamond" w:cs="Calibri"/>
          <w:bCs/>
          <w:color w:val="000000"/>
          <w:sz w:val="18"/>
          <w:szCs w:val="18"/>
        </w:rPr>
        <w:t>i</w:t>
      </w:r>
      <w:r w:rsidRPr="002419C3">
        <w:rPr>
          <w:rFonts w:ascii="Garamond" w:hAnsi="Garamond" w:cs="Calibri"/>
          <w:bCs/>
          <w:color w:val="000000"/>
          <w:sz w:val="18"/>
          <w:szCs w:val="18"/>
        </w:rPr>
        <w:t xml:space="preserve"> kadencji harmonicznych w różnych pozycjach sopranu, w układzie skupionym, w tonacjach dur i moll.</w:t>
      </w:r>
    </w:p>
    <w:p w14:paraId="3678A8B3" w14:textId="77777777" w:rsidR="00E84F41" w:rsidRPr="002419C3" w:rsidRDefault="001C21B5" w:rsidP="00E84F41">
      <w:pPr>
        <w:pStyle w:val="Akapitzlist"/>
        <w:numPr>
          <w:ilvl w:val="0"/>
          <w:numId w:val="18"/>
        </w:numPr>
        <w:jc w:val="both"/>
        <w:rPr>
          <w:rFonts w:ascii="Garamond" w:hAnsi="Garamond" w:cs="Calibri"/>
          <w:bCs/>
          <w:color w:val="000000"/>
          <w:sz w:val="18"/>
          <w:szCs w:val="18"/>
        </w:rPr>
      </w:pPr>
      <w:r w:rsidRPr="002419C3">
        <w:rPr>
          <w:rFonts w:ascii="Garamond" w:hAnsi="Garamond" w:cs="Calibri"/>
          <w:color w:val="000000"/>
          <w:sz w:val="18"/>
          <w:szCs w:val="18"/>
        </w:rPr>
        <w:t>Umiejętność improwizowania akompaniamentu do ćwiczeń i zabaw rytmicznych</w:t>
      </w:r>
    </w:p>
    <w:p w14:paraId="4DECA38F" w14:textId="77777777" w:rsidR="001C21B5" w:rsidRPr="002419C3" w:rsidRDefault="001C21B5" w:rsidP="00E84F41">
      <w:pPr>
        <w:pStyle w:val="Akapitzlist"/>
        <w:numPr>
          <w:ilvl w:val="0"/>
          <w:numId w:val="18"/>
        </w:numPr>
        <w:jc w:val="both"/>
        <w:rPr>
          <w:rFonts w:ascii="Garamond" w:hAnsi="Garamond" w:cs="Calibri"/>
          <w:bCs/>
          <w:color w:val="000000"/>
          <w:sz w:val="18"/>
          <w:szCs w:val="18"/>
        </w:rPr>
      </w:pPr>
      <w:r w:rsidRPr="002419C3">
        <w:rPr>
          <w:rFonts w:ascii="Garamond" w:hAnsi="Garamond" w:cs="Calibri"/>
          <w:bCs/>
          <w:color w:val="000000"/>
          <w:sz w:val="18"/>
          <w:szCs w:val="18"/>
        </w:rPr>
        <w:t>Umiejętność harmonizowania piosenek dla dzieci.</w:t>
      </w:r>
    </w:p>
    <w:p w14:paraId="0A4B7833" w14:textId="77777777" w:rsidR="00053B0B" w:rsidRPr="002419C3" w:rsidRDefault="00FF59DD" w:rsidP="001C21B5">
      <w:pPr>
        <w:pStyle w:val="Bodytext30"/>
        <w:numPr>
          <w:ilvl w:val="0"/>
          <w:numId w:val="18"/>
        </w:numPr>
        <w:shd w:val="clear" w:color="auto" w:fill="auto"/>
        <w:tabs>
          <w:tab w:val="left" w:pos="655"/>
        </w:tabs>
        <w:spacing w:before="0" w:line="240" w:lineRule="auto"/>
        <w:ind w:right="23"/>
        <w:rPr>
          <w:rFonts w:ascii="Garamond" w:hAnsi="Garamond" w:cs="Calibri"/>
          <w:bCs/>
          <w:iCs/>
          <w:sz w:val="18"/>
          <w:szCs w:val="18"/>
        </w:rPr>
      </w:pPr>
      <w:r w:rsidRPr="002419C3">
        <w:rPr>
          <w:rFonts w:ascii="Garamond" w:hAnsi="Garamond" w:cs="Calibri"/>
          <w:bCs/>
          <w:color w:val="000000"/>
          <w:sz w:val="18"/>
          <w:szCs w:val="18"/>
        </w:rPr>
        <w:t>Umiejętność akompaniowania do rozśpiewki wokalnej</w:t>
      </w:r>
    </w:p>
    <w:p w14:paraId="0C4EE870" w14:textId="77777777" w:rsidR="00EB581D" w:rsidRPr="002419C3" w:rsidRDefault="00387C8B" w:rsidP="001C21B5">
      <w:pPr>
        <w:pStyle w:val="Bodytext30"/>
        <w:numPr>
          <w:ilvl w:val="0"/>
          <w:numId w:val="18"/>
        </w:numPr>
        <w:shd w:val="clear" w:color="auto" w:fill="auto"/>
        <w:tabs>
          <w:tab w:val="left" w:pos="655"/>
        </w:tabs>
        <w:spacing w:before="0" w:line="240" w:lineRule="auto"/>
        <w:ind w:right="23"/>
        <w:rPr>
          <w:rFonts w:ascii="Garamond" w:hAnsi="Garamond" w:cs="Calibri"/>
          <w:bCs/>
          <w:iCs/>
          <w:sz w:val="18"/>
          <w:szCs w:val="18"/>
        </w:rPr>
      </w:pPr>
      <w:r w:rsidRPr="002419C3">
        <w:rPr>
          <w:rFonts w:ascii="Garamond" w:hAnsi="Garamond" w:cs="Calibri"/>
          <w:bCs/>
          <w:color w:val="000000"/>
          <w:sz w:val="18"/>
          <w:szCs w:val="18"/>
        </w:rPr>
        <w:t>Umiejętność dobierania różnych typów akompaniamentu do piosenek</w:t>
      </w:r>
    </w:p>
    <w:p w14:paraId="4A37D519" w14:textId="2C9F3F4C" w:rsidR="00387C8B" w:rsidRPr="002419C3" w:rsidRDefault="00387C8B" w:rsidP="001C21B5">
      <w:pPr>
        <w:pStyle w:val="Bodytext30"/>
        <w:numPr>
          <w:ilvl w:val="0"/>
          <w:numId w:val="18"/>
        </w:numPr>
        <w:shd w:val="clear" w:color="auto" w:fill="auto"/>
        <w:tabs>
          <w:tab w:val="left" w:pos="655"/>
        </w:tabs>
        <w:spacing w:before="0" w:line="240" w:lineRule="auto"/>
        <w:ind w:right="23"/>
        <w:rPr>
          <w:rFonts w:ascii="Garamond" w:hAnsi="Garamond" w:cs="Calibri"/>
          <w:bCs/>
          <w:iCs/>
          <w:sz w:val="18"/>
          <w:szCs w:val="18"/>
        </w:rPr>
      </w:pPr>
      <w:r w:rsidRPr="002419C3">
        <w:rPr>
          <w:rFonts w:ascii="Garamond" w:hAnsi="Garamond" w:cs="Calibri"/>
          <w:bCs/>
          <w:color w:val="000000"/>
          <w:sz w:val="18"/>
          <w:szCs w:val="18"/>
        </w:rPr>
        <w:t>Umiejętność tworzenia wstępów, zakończeń, łączników między zwrotkami piosenek</w:t>
      </w:r>
    </w:p>
    <w:p w14:paraId="5AF6F3B3" w14:textId="77777777" w:rsidR="00F162A4" w:rsidRPr="002419C3" w:rsidRDefault="00F162A4" w:rsidP="001C21B5">
      <w:pPr>
        <w:pStyle w:val="Bodytext30"/>
        <w:numPr>
          <w:ilvl w:val="0"/>
          <w:numId w:val="18"/>
        </w:numPr>
        <w:shd w:val="clear" w:color="auto" w:fill="auto"/>
        <w:tabs>
          <w:tab w:val="left" w:pos="655"/>
        </w:tabs>
        <w:spacing w:before="0" w:line="240" w:lineRule="auto"/>
        <w:ind w:right="23"/>
        <w:rPr>
          <w:rFonts w:ascii="Garamond" w:hAnsi="Garamond" w:cs="Calibri"/>
          <w:bCs/>
          <w:iCs/>
          <w:sz w:val="18"/>
          <w:szCs w:val="18"/>
        </w:rPr>
      </w:pPr>
      <w:r w:rsidRPr="002419C3">
        <w:rPr>
          <w:rFonts w:ascii="Garamond" w:hAnsi="Garamond" w:cs="Calibri"/>
          <w:bCs/>
          <w:color w:val="000000"/>
          <w:sz w:val="18"/>
          <w:szCs w:val="18"/>
        </w:rPr>
        <w:t>Umiejętność harmonizowania gamy durowej</w:t>
      </w:r>
    </w:p>
    <w:p w14:paraId="4EF00F24" w14:textId="77777777" w:rsidR="00042152" w:rsidRPr="002419C3" w:rsidRDefault="00042152" w:rsidP="001C21B5">
      <w:pPr>
        <w:pStyle w:val="Bodytext30"/>
        <w:numPr>
          <w:ilvl w:val="0"/>
          <w:numId w:val="18"/>
        </w:numPr>
        <w:shd w:val="clear" w:color="auto" w:fill="auto"/>
        <w:tabs>
          <w:tab w:val="left" w:pos="655"/>
        </w:tabs>
        <w:spacing w:before="0" w:line="240" w:lineRule="auto"/>
        <w:ind w:right="23"/>
        <w:rPr>
          <w:rFonts w:ascii="Garamond" w:hAnsi="Garamond" w:cs="Calibri"/>
          <w:bCs/>
          <w:iCs/>
          <w:sz w:val="18"/>
          <w:szCs w:val="18"/>
        </w:rPr>
      </w:pPr>
      <w:r w:rsidRPr="002419C3">
        <w:rPr>
          <w:rFonts w:ascii="Garamond" w:hAnsi="Garamond" w:cs="Calibri"/>
          <w:bCs/>
          <w:color w:val="000000"/>
          <w:sz w:val="18"/>
          <w:szCs w:val="18"/>
        </w:rPr>
        <w:t>Umiejętność transponowania piosenek.</w:t>
      </w:r>
    </w:p>
    <w:p w14:paraId="6A81AE3E" w14:textId="77777777" w:rsidR="001C437E" w:rsidRPr="002419C3" w:rsidRDefault="001C437E" w:rsidP="001C21B5">
      <w:pPr>
        <w:pStyle w:val="Bodytext30"/>
        <w:numPr>
          <w:ilvl w:val="0"/>
          <w:numId w:val="18"/>
        </w:numPr>
        <w:shd w:val="clear" w:color="auto" w:fill="auto"/>
        <w:tabs>
          <w:tab w:val="left" w:pos="655"/>
        </w:tabs>
        <w:spacing w:before="0" w:line="240" w:lineRule="auto"/>
        <w:ind w:right="23"/>
        <w:rPr>
          <w:rFonts w:ascii="Garamond" w:hAnsi="Garamond" w:cs="Calibri"/>
          <w:bCs/>
          <w:iCs/>
          <w:sz w:val="18"/>
          <w:szCs w:val="18"/>
        </w:rPr>
      </w:pPr>
      <w:r w:rsidRPr="002419C3">
        <w:rPr>
          <w:rFonts w:ascii="Garamond" w:hAnsi="Garamond" w:cs="Calibri"/>
          <w:sz w:val="18"/>
          <w:szCs w:val="18"/>
        </w:rPr>
        <w:t>Aktywność i kreatywność studenta podczas zajęć na przestrzeni całego semestru</w:t>
      </w:r>
    </w:p>
    <w:p w14:paraId="33AF9A76" w14:textId="77777777" w:rsidR="007440BB" w:rsidRPr="002419C3" w:rsidRDefault="007440BB" w:rsidP="007440B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="Calibri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23"/>
        <w:gridCol w:w="9087"/>
      </w:tblGrid>
      <w:tr w:rsidR="007440BB" w:rsidRPr="002419C3" w14:paraId="104A92D6" w14:textId="77777777" w:rsidTr="00F336BE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0603" w14:textId="77777777" w:rsidR="007440BB" w:rsidRPr="002419C3" w:rsidRDefault="007440BB" w:rsidP="007440BB">
            <w:pPr>
              <w:numPr>
                <w:ilvl w:val="1"/>
                <w:numId w:val="17"/>
              </w:numPr>
              <w:ind w:left="426" w:hanging="426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Kryteria oceny stopnia osiągnięcia efektów uczenia się:</w:t>
            </w:r>
          </w:p>
        </w:tc>
      </w:tr>
      <w:tr w:rsidR="007440BB" w:rsidRPr="002419C3" w14:paraId="525D6C1E" w14:textId="77777777" w:rsidTr="00F336BE">
        <w:trPr>
          <w:trHeight w:val="284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C508" w14:textId="77777777" w:rsidR="007440BB" w:rsidRPr="002419C3" w:rsidRDefault="007440BB" w:rsidP="00F336BE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Forma zajęć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7A9A" w14:textId="77777777" w:rsidR="007440BB" w:rsidRPr="002419C3" w:rsidRDefault="007440BB" w:rsidP="00F336BE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Ocena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A56B6" w14:textId="77777777" w:rsidR="007440BB" w:rsidRPr="002419C3" w:rsidRDefault="007440BB" w:rsidP="00F336BE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Kryterium oceny</w:t>
            </w:r>
          </w:p>
        </w:tc>
      </w:tr>
      <w:tr w:rsidR="000315B7" w:rsidRPr="002419C3" w14:paraId="053A9776" w14:textId="77777777" w:rsidTr="00F336BE">
        <w:trPr>
          <w:cantSplit/>
          <w:trHeight w:val="255"/>
        </w:trPr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09993B" w14:textId="77777777" w:rsidR="000315B7" w:rsidRPr="002419C3" w:rsidRDefault="000315B7" w:rsidP="000315B7">
            <w:pPr>
              <w:ind w:left="-57" w:right="-57"/>
              <w:jc w:val="center"/>
              <w:rPr>
                <w:rFonts w:ascii="Garamond" w:hAnsi="Garamond" w:cs="Calibri"/>
                <w:color w:val="000000"/>
                <w:spacing w:val="-5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6093" w14:textId="77777777" w:rsidR="000315B7" w:rsidRPr="002419C3" w:rsidRDefault="000315B7" w:rsidP="000315B7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DAFB5" w14:textId="0500A875" w:rsidR="000315B7" w:rsidRPr="002419C3" w:rsidRDefault="000315B7" w:rsidP="000315B7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0315B7" w:rsidRPr="002419C3" w14:paraId="53CC3B5F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14224" w14:textId="77777777" w:rsidR="000315B7" w:rsidRPr="002419C3" w:rsidRDefault="000315B7" w:rsidP="000315B7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225C" w14:textId="77777777" w:rsidR="000315B7" w:rsidRPr="002419C3" w:rsidRDefault="000315B7" w:rsidP="000315B7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A27F9" w14:textId="323F9415" w:rsidR="000315B7" w:rsidRPr="002419C3" w:rsidRDefault="000315B7" w:rsidP="000315B7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0315B7" w:rsidRPr="002419C3" w14:paraId="3A947013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E8307" w14:textId="77777777" w:rsidR="000315B7" w:rsidRPr="002419C3" w:rsidRDefault="000315B7" w:rsidP="000315B7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8361" w14:textId="77777777" w:rsidR="000315B7" w:rsidRPr="002419C3" w:rsidRDefault="000315B7" w:rsidP="000315B7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DDFEE" w14:textId="1ED83133" w:rsidR="000315B7" w:rsidRPr="002419C3" w:rsidRDefault="000315B7" w:rsidP="000315B7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0315B7" w:rsidRPr="002419C3" w14:paraId="7764D30A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C4EBC" w14:textId="77777777" w:rsidR="000315B7" w:rsidRPr="002419C3" w:rsidRDefault="000315B7" w:rsidP="000315B7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6739" w14:textId="77777777" w:rsidR="000315B7" w:rsidRPr="002419C3" w:rsidRDefault="000315B7" w:rsidP="000315B7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5E953" w14:textId="5D9F78AA" w:rsidR="000315B7" w:rsidRPr="002419C3" w:rsidRDefault="000315B7" w:rsidP="000315B7">
            <w:pPr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0315B7" w:rsidRPr="002419C3" w14:paraId="2A931B31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282E" w14:textId="77777777" w:rsidR="000315B7" w:rsidRPr="002419C3" w:rsidRDefault="000315B7" w:rsidP="000315B7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6F2A" w14:textId="77777777" w:rsidR="000315B7" w:rsidRPr="002419C3" w:rsidRDefault="000315B7" w:rsidP="000315B7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85AE1" w14:textId="72DAE874" w:rsidR="000315B7" w:rsidRPr="002419C3" w:rsidRDefault="000315B7" w:rsidP="000315B7">
            <w:pPr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1BC511A7" w14:textId="77777777" w:rsidR="007440BB" w:rsidRPr="002419C3" w:rsidRDefault="007440BB" w:rsidP="007440B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="Calibri"/>
          <w:bCs/>
          <w:iCs/>
          <w:sz w:val="18"/>
          <w:szCs w:val="18"/>
        </w:rPr>
      </w:pPr>
    </w:p>
    <w:p w14:paraId="6FDE78BE" w14:textId="7C232DB1" w:rsidR="001A40A3" w:rsidRPr="002419C3" w:rsidRDefault="001A40A3" w:rsidP="005F4814">
      <w:pPr>
        <w:ind w:left="360"/>
        <w:rPr>
          <w:rFonts w:ascii="Garamond" w:hAnsi="Garamond" w:cs="Calibri"/>
          <w:sz w:val="18"/>
          <w:szCs w:val="18"/>
        </w:rPr>
      </w:pPr>
    </w:p>
    <w:p w14:paraId="6C9CE02D" w14:textId="4D622368" w:rsidR="005F4814" w:rsidRPr="002419C3" w:rsidRDefault="00DE5CE0" w:rsidP="00E325C9">
      <w:pPr>
        <w:pStyle w:val="Akapitzlist"/>
        <w:numPr>
          <w:ilvl w:val="0"/>
          <w:numId w:val="15"/>
        </w:numPr>
        <w:rPr>
          <w:rFonts w:ascii="Garamond" w:hAnsi="Garamond" w:cs="Calibri"/>
          <w:b/>
          <w:sz w:val="18"/>
          <w:szCs w:val="18"/>
        </w:rPr>
      </w:pPr>
      <w:r w:rsidRPr="002419C3">
        <w:rPr>
          <w:rFonts w:ascii="Garamond" w:hAnsi="Garamond" w:cs="Calibri"/>
          <w:b/>
          <w:sz w:val="18"/>
          <w:szCs w:val="18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11477F" w:rsidRPr="002419C3" w14:paraId="0B6ABBB8" w14:textId="77777777" w:rsidTr="00DE7CDE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47B8" w14:textId="77777777" w:rsidR="0011477F" w:rsidRPr="002419C3" w:rsidRDefault="0011477F" w:rsidP="00DE7CDE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3DD4" w14:textId="77777777" w:rsidR="0011477F" w:rsidRPr="002419C3" w:rsidRDefault="0011477F" w:rsidP="00DE7CDE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>Obciążenie studenta</w:t>
            </w:r>
          </w:p>
        </w:tc>
      </w:tr>
      <w:tr w:rsidR="0011477F" w:rsidRPr="002419C3" w14:paraId="0147E39D" w14:textId="77777777" w:rsidTr="00DE7CDE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432F" w14:textId="77777777" w:rsidR="0011477F" w:rsidRPr="002419C3" w:rsidRDefault="0011477F" w:rsidP="00DE7CDE">
            <w:pPr>
              <w:rPr>
                <w:rFonts w:ascii="Garamond" w:hAnsi="Garamond" w:cs="Calibri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2489" w14:textId="77777777" w:rsidR="0011477F" w:rsidRPr="002419C3" w:rsidRDefault="0011477F" w:rsidP="00DE7CDE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>Studia</w:t>
            </w:r>
          </w:p>
          <w:p w14:paraId="629C7A07" w14:textId="77777777" w:rsidR="0011477F" w:rsidRPr="002419C3" w:rsidRDefault="0011477F" w:rsidP="00DE7CDE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4BB7" w14:textId="77777777" w:rsidR="0011477F" w:rsidRPr="002419C3" w:rsidRDefault="0011477F" w:rsidP="00DE7CDE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>Studia</w:t>
            </w:r>
          </w:p>
          <w:p w14:paraId="7B1F77E7" w14:textId="77777777" w:rsidR="0011477F" w:rsidRPr="002419C3" w:rsidRDefault="0011477F" w:rsidP="00DE7CDE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>niestacjonarne</w:t>
            </w:r>
          </w:p>
        </w:tc>
      </w:tr>
      <w:tr w:rsidR="0011477F" w:rsidRPr="002419C3" w14:paraId="54B1EE15" w14:textId="77777777" w:rsidTr="00DE7CDE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F3B9E7" w14:textId="77777777" w:rsidR="0011477F" w:rsidRPr="002419C3" w:rsidRDefault="0011477F" w:rsidP="00DE7CDE">
            <w:pPr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2FB1C7" w14:textId="7111ED19" w:rsidR="0011477F" w:rsidRPr="009A2179" w:rsidRDefault="00580733" w:rsidP="00DE7CDE">
            <w:pPr>
              <w:jc w:val="center"/>
              <w:rPr>
                <w:rFonts w:ascii="Garamond" w:hAnsi="Garamond" w:cs="Calibri"/>
                <w:bCs/>
                <w:sz w:val="18"/>
                <w:szCs w:val="18"/>
              </w:rPr>
            </w:pPr>
            <w:r w:rsidRPr="009A2179">
              <w:rPr>
                <w:rFonts w:ascii="Garamond" w:hAnsi="Garamond" w:cs="Calibri"/>
                <w:bCs/>
                <w:sz w:val="18"/>
                <w:szCs w:val="18"/>
              </w:rPr>
              <w:t>4</w:t>
            </w:r>
            <w:r w:rsidR="00101338" w:rsidRPr="009A2179">
              <w:rPr>
                <w:rFonts w:ascii="Garamond" w:hAnsi="Garamond" w:cs="Calibri"/>
                <w:bCs/>
                <w:sz w:val="18"/>
                <w:szCs w:val="18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C402F3" w14:textId="77777777" w:rsidR="0011477F" w:rsidRPr="002419C3" w:rsidRDefault="0011477F" w:rsidP="00DE7CDE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</w:p>
        </w:tc>
      </w:tr>
      <w:tr w:rsidR="0011477F" w:rsidRPr="002419C3" w14:paraId="7B2ECE39" w14:textId="77777777" w:rsidTr="00DE7CDE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723F" w14:textId="5C96E602" w:rsidR="0011477F" w:rsidRPr="002419C3" w:rsidRDefault="0011477F" w:rsidP="00DE7CDE">
            <w:pPr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B3D4" w14:textId="55527502" w:rsidR="0011477F" w:rsidRPr="009A2179" w:rsidRDefault="00351C1C" w:rsidP="00DE7CDE">
            <w:pPr>
              <w:jc w:val="center"/>
              <w:rPr>
                <w:rFonts w:ascii="Garamond" w:hAnsi="Garamond" w:cs="Calibri"/>
                <w:b/>
                <w:bCs/>
                <w:sz w:val="18"/>
                <w:szCs w:val="18"/>
              </w:rPr>
            </w:pPr>
            <w:r w:rsidRPr="009A2179">
              <w:rPr>
                <w:rFonts w:ascii="Garamond" w:hAnsi="Garamond" w:cs="Calibri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96CC" w14:textId="77777777" w:rsidR="0011477F" w:rsidRPr="002419C3" w:rsidRDefault="0011477F" w:rsidP="00DE7CDE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</w:p>
        </w:tc>
      </w:tr>
      <w:tr w:rsidR="0011477F" w:rsidRPr="002419C3" w14:paraId="7D2ACC8D" w14:textId="77777777" w:rsidTr="00DE7CDE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50CD" w14:textId="1E8EF1B7" w:rsidR="0011477F" w:rsidRPr="002419C3" w:rsidRDefault="0011477F" w:rsidP="00DE7CDE">
            <w:pPr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sz w:val="18"/>
                <w:szCs w:val="18"/>
              </w:rPr>
              <w:lastRenderedPageBreak/>
              <w:t xml:space="preserve">Udział w </w:t>
            </w:r>
            <w:r w:rsidR="001922CD" w:rsidRPr="002419C3">
              <w:rPr>
                <w:rFonts w:ascii="Garamond" w:hAnsi="Garamond" w:cs="Calibri"/>
                <w:sz w:val="18"/>
                <w:szCs w:val="18"/>
              </w:rPr>
              <w:t xml:space="preserve">zaliczeniach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9820" w14:textId="269063CB" w:rsidR="0011477F" w:rsidRPr="002419C3" w:rsidRDefault="008E3300" w:rsidP="00DE7CDE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sz w:val="18"/>
                <w:szCs w:val="18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BA52" w14:textId="77777777" w:rsidR="0011477F" w:rsidRPr="002419C3" w:rsidRDefault="0011477F" w:rsidP="00DE7CDE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</w:p>
        </w:tc>
      </w:tr>
      <w:tr w:rsidR="0011477F" w:rsidRPr="002419C3" w14:paraId="3A90C7B9" w14:textId="77777777" w:rsidTr="00DE7CDE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38BA51" w14:textId="77777777" w:rsidR="0011477F" w:rsidRPr="002419C3" w:rsidRDefault="0011477F" w:rsidP="00DE7CDE">
            <w:pPr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50946F" w14:textId="4037956D" w:rsidR="0011477F" w:rsidRPr="002419C3" w:rsidRDefault="008B4F47" w:rsidP="00DE7CDE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>1</w:t>
            </w:r>
            <w:r w:rsidR="0088047E" w:rsidRPr="002419C3">
              <w:rPr>
                <w:rFonts w:ascii="Garamond" w:hAnsi="Garamond" w:cs="Calibri"/>
                <w:b/>
                <w:sz w:val="18"/>
                <w:szCs w:val="18"/>
              </w:rPr>
              <w:t>5</w:t>
            </w:r>
            <w:r w:rsidR="00101338" w:rsidRPr="002419C3">
              <w:rPr>
                <w:rFonts w:ascii="Garamond" w:hAnsi="Garamond" w:cs="Calibri"/>
                <w:b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5B4C74" w14:textId="77777777" w:rsidR="0011477F" w:rsidRPr="002419C3" w:rsidRDefault="0011477F" w:rsidP="00DE7CDE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</w:p>
        </w:tc>
      </w:tr>
      <w:tr w:rsidR="0011477F" w:rsidRPr="002419C3" w14:paraId="4DE2973A" w14:textId="77777777" w:rsidTr="00DE7CDE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85AE" w14:textId="1D575F2A" w:rsidR="0011477F" w:rsidRPr="002419C3" w:rsidRDefault="0011477F" w:rsidP="00DE7CDE">
            <w:pPr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sz w:val="18"/>
                <w:szCs w:val="18"/>
              </w:rPr>
              <w:t>Przygotowanie do ćwiczeń</w:t>
            </w:r>
            <w:r w:rsidR="000B018E" w:rsidRPr="002419C3">
              <w:rPr>
                <w:rFonts w:ascii="Garamond" w:hAnsi="Garamond" w:cs="Calibri"/>
                <w:sz w:val="18"/>
                <w:szCs w:val="18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2E3D" w14:textId="336ABE71" w:rsidR="0011477F" w:rsidRPr="002419C3" w:rsidRDefault="004E7DFE" w:rsidP="00DE7CDE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sz w:val="18"/>
                <w:szCs w:val="18"/>
              </w:rPr>
              <w:t>1</w:t>
            </w:r>
            <w:r w:rsidR="001559C5" w:rsidRPr="002419C3">
              <w:rPr>
                <w:rFonts w:ascii="Garamond" w:hAnsi="Garamond" w:cs="Calibri"/>
                <w:sz w:val="18"/>
                <w:szCs w:val="18"/>
              </w:rPr>
              <w:t>5</w:t>
            </w:r>
            <w:r w:rsidR="00636620" w:rsidRPr="002419C3">
              <w:rPr>
                <w:rFonts w:ascii="Garamond" w:hAnsi="Garamond" w:cs="Calibri"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C5AE" w14:textId="77777777" w:rsidR="0011477F" w:rsidRPr="002419C3" w:rsidRDefault="0011477F" w:rsidP="00DE7CDE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</w:p>
        </w:tc>
      </w:tr>
      <w:tr w:rsidR="0011477F" w:rsidRPr="002419C3" w14:paraId="63499EAB" w14:textId="77777777" w:rsidTr="00DE7CDE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AA039A" w14:textId="77777777" w:rsidR="0011477F" w:rsidRPr="002419C3" w:rsidRDefault="0011477F" w:rsidP="00DE7CDE">
            <w:pPr>
              <w:rPr>
                <w:rFonts w:ascii="Garamond" w:hAnsi="Garamond" w:cs="Calibri"/>
                <w:b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591B6A" w14:textId="660A8B96" w:rsidR="0011477F" w:rsidRPr="002419C3" w:rsidRDefault="009F79DE" w:rsidP="00DE7CDE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7D7DA3" w14:textId="77777777" w:rsidR="0011477F" w:rsidRPr="002419C3" w:rsidRDefault="0011477F" w:rsidP="00DE7CDE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</w:p>
        </w:tc>
      </w:tr>
      <w:tr w:rsidR="0011477F" w:rsidRPr="002419C3" w14:paraId="2C4F7E86" w14:textId="77777777" w:rsidTr="00DE7CDE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8F8C4" w14:textId="77777777" w:rsidR="0011477F" w:rsidRPr="002419C3" w:rsidRDefault="0011477F" w:rsidP="00DE7CDE">
            <w:pPr>
              <w:rPr>
                <w:rFonts w:ascii="Garamond" w:hAnsi="Garamond" w:cs="Calibri"/>
                <w:b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4C273B" w14:textId="7C29BEA6" w:rsidR="0011477F" w:rsidRPr="002419C3" w:rsidRDefault="009F79DE" w:rsidP="00DE7CDE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  <w:r w:rsidRPr="002419C3">
              <w:rPr>
                <w:rFonts w:ascii="Garamond" w:hAnsi="Garamond" w:cs="Calibri"/>
                <w:b/>
                <w:sz w:val="18"/>
                <w:szCs w:val="18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89ECD6" w14:textId="77777777" w:rsidR="0011477F" w:rsidRPr="002419C3" w:rsidRDefault="0011477F" w:rsidP="00DE7CDE">
            <w:pPr>
              <w:jc w:val="center"/>
              <w:rPr>
                <w:rFonts w:ascii="Garamond" w:hAnsi="Garamond" w:cs="Calibri"/>
                <w:b/>
                <w:sz w:val="18"/>
                <w:szCs w:val="18"/>
              </w:rPr>
            </w:pPr>
          </w:p>
        </w:tc>
      </w:tr>
    </w:tbl>
    <w:p w14:paraId="75C3D592" w14:textId="77777777" w:rsidR="00C359FB" w:rsidRPr="002419C3" w:rsidRDefault="00C359FB" w:rsidP="00C359F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 w:cs="Calibri"/>
          <w:sz w:val="18"/>
          <w:szCs w:val="18"/>
        </w:rPr>
      </w:pPr>
      <w:r w:rsidRPr="002419C3">
        <w:rPr>
          <w:rFonts w:ascii="Garamond" w:hAnsi="Garamond" w:cs="Calibri"/>
          <w:sz w:val="18"/>
          <w:szCs w:val="18"/>
        </w:rPr>
        <w:t>Przyjmuję do realizacji (data i czytelne podpisy osób prowadzących przedmiot w danym roku akademickim)</w:t>
      </w:r>
    </w:p>
    <w:p w14:paraId="74E545E9" w14:textId="77777777" w:rsidR="00C359FB" w:rsidRPr="002419C3" w:rsidRDefault="00C359FB" w:rsidP="00C359F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 w:cs="Calibri"/>
          <w:sz w:val="18"/>
          <w:szCs w:val="18"/>
        </w:rPr>
      </w:pPr>
    </w:p>
    <w:p w14:paraId="1AB7EFDC" w14:textId="77777777" w:rsidR="00C359FB" w:rsidRPr="002419C3" w:rsidRDefault="00C359FB" w:rsidP="00C359FB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 w:cs="Calibri"/>
          <w:sz w:val="18"/>
          <w:szCs w:val="18"/>
        </w:rPr>
      </w:pPr>
      <w:r w:rsidRPr="002419C3">
        <w:rPr>
          <w:rFonts w:ascii="Garamond" w:hAnsi="Garamond" w:cs="Calibri"/>
          <w:sz w:val="18"/>
          <w:szCs w:val="18"/>
        </w:rPr>
        <w:tab/>
      </w:r>
      <w:r w:rsidRPr="002419C3">
        <w:rPr>
          <w:rFonts w:ascii="Garamond" w:hAnsi="Garamond" w:cs="Calibri"/>
          <w:sz w:val="18"/>
          <w:szCs w:val="18"/>
        </w:rPr>
        <w:tab/>
      </w:r>
      <w:r w:rsidRPr="002419C3">
        <w:rPr>
          <w:rFonts w:ascii="Garamond" w:hAnsi="Garamond" w:cs="Calibri"/>
          <w:sz w:val="18"/>
          <w:szCs w:val="18"/>
        </w:rPr>
        <w:tab/>
        <w:t xml:space="preserve">             ............................................................................................................................</w:t>
      </w:r>
    </w:p>
    <w:p w14:paraId="2C4955AE" w14:textId="77777777" w:rsidR="001A40A3" w:rsidRPr="002419C3" w:rsidRDefault="001A40A3" w:rsidP="00695D3F">
      <w:pPr>
        <w:rPr>
          <w:rFonts w:ascii="Garamond" w:hAnsi="Garamond" w:cs="Calibri"/>
          <w:sz w:val="18"/>
          <w:szCs w:val="18"/>
        </w:rPr>
      </w:pPr>
    </w:p>
    <w:sectPr w:rsidR="001A40A3" w:rsidRPr="002419C3" w:rsidSect="00B61A11">
      <w:pgSz w:w="11906" w:h="16838"/>
      <w:pgMar w:top="993" w:right="720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Symbol">
    <w:altName w:val="Arial Unicode MS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7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>
      <w:start w:val="1"/>
      <w:numFmt w:val="decimal"/>
      <w:lvlText w:val="%5."/>
      <w:lvlJc w:val="left"/>
      <w:pPr>
        <w:tabs>
          <w:tab w:val="num" w:pos="1440"/>
        </w:tabs>
        <w:ind w:left="1440" w:hanging="360"/>
      </w:pPr>
    </w:lvl>
    <w:lvl w:ilvl="5">
      <w:start w:val="1"/>
      <w:numFmt w:val="decimal"/>
      <w:lvlText w:val="%6."/>
      <w:lvlJc w:val="left"/>
      <w:pPr>
        <w:tabs>
          <w:tab w:val="num" w:pos="180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decimal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decimal"/>
      <w:lvlText w:val="%9."/>
      <w:lvlJc w:val="left"/>
      <w:pPr>
        <w:tabs>
          <w:tab w:val="num" w:pos="2880"/>
        </w:tabs>
        <w:ind w:left="288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>
      <w:start w:val="1"/>
      <w:numFmt w:val="decimal"/>
      <w:lvlText w:val="%5."/>
      <w:lvlJc w:val="left"/>
      <w:pPr>
        <w:tabs>
          <w:tab w:val="num" w:pos="1440"/>
        </w:tabs>
        <w:ind w:left="1440" w:hanging="360"/>
      </w:pPr>
    </w:lvl>
    <w:lvl w:ilvl="5">
      <w:start w:val="1"/>
      <w:numFmt w:val="decimal"/>
      <w:lvlText w:val="%6."/>
      <w:lvlJc w:val="left"/>
      <w:pPr>
        <w:tabs>
          <w:tab w:val="num" w:pos="180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decimal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decimal"/>
      <w:lvlText w:val="%9."/>
      <w:lvlJc w:val="left"/>
      <w:pPr>
        <w:tabs>
          <w:tab w:val="num" w:pos="2880"/>
        </w:tabs>
        <w:ind w:left="288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38251F7"/>
    <w:multiLevelType w:val="hybridMultilevel"/>
    <w:tmpl w:val="4DE853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56396"/>
    <w:multiLevelType w:val="hybridMultilevel"/>
    <w:tmpl w:val="A0F67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E17CF"/>
    <w:multiLevelType w:val="hybridMultilevel"/>
    <w:tmpl w:val="947E2E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B2014"/>
    <w:multiLevelType w:val="hybridMultilevel"/>
    <w:tmpl w:val="09AC73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DBC094C"/>
    <w:multiLevelType w:val="hybridMultilevel"/>
    <w:tmpl w:val="7F600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3B80D22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4" w15:restartNumberingAfterBreak="0">
    <w:nsid w:val="5A7511B7"/>
    <w:multiLevelType w:val="multilevel"/>
    <w:tmpl w:val="446C3D0C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5" w15:restartNumberingAfterBreak="0">
    <w:nsid w:val="5FEE0707"/>
    <w:multiLevelType w:val="hybridMultilevel"/>
    <w:tmpl w:val="10CCB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B775A"/>
    <w:multiLevelType w:val="hybridMultilevel"/>
    <w:tmpl w:val="7A3CD5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2D5CBB"/>
    <w:multiLevelType w:val="hybridMultilevel"/>
    <w:tmpl w:val="49220D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B41B2B"/>
    <w:multiLevelType w:val="hybridMultilevel"/>
    <w:tmpl w:val="27846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037570">
    <w:abstractNumId w:val="0"/>
  </w:num>
  <w:num w:numId="2" w16cid:durableId="971983936">
    <w:abstractNumId w:val="1"/>
  </w:num>
  <w:num w:numId="3" w16cid:durableId="1239245032">
    <w:abstractNumId w:val="2"/>
  </w:num>
  <w:num w:numId="4" w16cid:durableId="292492102">
    <w:abstractNumId w:val="3"/>
  </w:num>
  <w:num w:numId="5" w16cid:durableId="4981266">
    <w:abstractNumId w:val="4"/>
  </w:num>
  <w:num w:numId="6" w16cid:durableId="1806434752">
    <w:abstractNumId w:val="5"/>
  </w:num>
  <w:num w:numId="7" w16cid:durableId="1075935314">
    <w:abstractNumId w:val="17"/>
  </w:num>
  <w:num w:numId="8" w16cid:durableId="605650633">
    <w:abstractNumId w:val="7"/>
  </w:num>
  <w:num w:numId="9" w16cid:durableId="1778913286">
    <w:abstractNumId w:val="16"/>
  </w:num>
  <w:num w:numId="10" w16cid:durableId="1072973010">
    <w:abstractNumId w:val="9"/>
  </w:num>
  <w:num w:numId="11" w16cid:durableId="151262485">
    <w:abstractNumId w:val="18"/>
  </w:num>
  <w:num w:numId="12" w16cid:durableId="640035846">
    <w:abstractNumId w:val="11"/>
  </w:num>
  <w:num w:numId="13" w16cid:durableId="472219127">
    <w:abstractNumId w:val="15"/>
  </w:num>
  <w:num w:numId="14" w16cid:durableId="647435836">
    <w:abstractNumId w:val="6"/>
  </w:num>
  <w:num w:numId="15" w16cid:durableId="208423222">
    <w:abstractNumId w:val="12"/>
  </w:num>
  <w:num w:numId="16" w16cid:durableId="1629704216">
    <w:abstractNumId w:val="13"/>
  </w:num>
  <w:num w:numId="17" w16cid:durableId="198594608">
    <w:abstractNumId w:val="10"/>
  </w:num>
  <w:num w:numId="18" w16cid:durableId="271283299">
    <w:abstractNumId w:val="8"/>
  </w:num>
  <w:num w:numId="19" w16cid:durableId="6600432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2793"/>
    <w:rsid w:val="00000ED1"/>
    <w:rsid w:val="00003999"/>
    <w:rsid w:val="00012830"/>
    <w:rsid w:val="0001316F"/>
    <w:rsid w:val="0001621F"/>
    <w:rsid w:val="000213BF"/>
    <w:rsid w:val="00021688"/>
    <w:rsid w:val="000228F7"/>
    <w:rsid w:val="00025930"/>
    <w:rsid w:val="00030D1C"/>
    <w:rsid w:val="00031005"/>
    <w:rsid w:val="00031399"/>
    <w:rsid w:val="000315B7"/>
    <w:rsid w:val="0003233A"/>
    <w:rsid w:val="00032C39"/>
    <w:rsid w:val="000332B3"/>
    <w:rsid w:val="00033F6A"/>
    <w:rsid w:val="00035773"/>
    <w:rsid w:val="00042152"/>
    <w:rsid w:val="00042A2C"/>
    <w:rsid w:val="0005175C"/>
    <w:rsid w:val="000520FF"/>
    <w:rsid w:val="000523C2"/>
    <w:rsid w:val="000528DB"/>
    <w:rsid w:val="00053B0B"/>
    <w:rsid w:val="000547AE"/>
    <w:rsid w:val="00061400"/>
    <w:rsid w:val="00063224"/>
    <w:rsid w:val="00063B20"/>
    <w:rsid w:val="000677E3"/>
    <w:rsid w:val="000707D1"/>
    <w:rsid w:val="00071DB6"/>
    <w:rsid w:val="0007434F"/>
    <w:rsid w:val="00080EEA"/>
    <w:rsid w:val="000843F0"/>
    <w:rsid w:val="00084E38"/>
    <w:rsid w:val="0009158E"/>
    <w:rsid w:val="0009190F"/>
    <w:rsid w:val="000926A7"/>
    <w:rsid w:val="00096A8E"/>
    <w:rsid w:val="0009710E"/>
    <w:rsid w:val="000A222D"/>
    <w:rsid w:val="000A4DD8"/>
    <w:rsid w:val="000A51D5"/>
    <w:rsid w:val="000A6C08"/>
    <w:rsid w:val="000A7C29"/>
    <w:rsid w:val="000B018E"/>
    <w:rsid w:val="000B0ED4"/>
    <w:rsid w:val="000B0FBA"/>
    <w:rsid w:val="000B2ACB"/>
    <w:rsid w:val="000D7970"/>
    <w:rsid w:val="000E2477"/>
    <w:rsid w:val="000E4778"/>
    <w:rsid w:val="000E6DC9"/>
    <w:rsid w:val="000E7B5F"/>
    <w:rsid w:val="000F28BF"/>
    <w:rsid w:val="000F4369"/>
    <w:rsid w:val="00100012"/>
    <w:rsid w:val="00100371"/>
    <w:rsid w:val="00100449"/>
    <w:rsid w:val="00101338"/>
    <w:rsid w:val="001064CF"/>
    <w:rsid w:val="001101E4"/>
    <w:rsid w:val="001104A7"/>
    <w:rsid w:val="001131D8"/>
    <w:rsid w:val="0011477F"/>
    <w:rsid w:val="00114F2D"/>
    <w:rsid w:val="0012096B"/>
    <w:rsid w:val="00120B64"/>
    <w:rsid w:val="00121DDB"/>
    <w:rsid w:val="0012481A"/>
    <w:rsid w:val="00125161"/>
    <w:rsid w:val="00126D5F"/>
    <w:rsid w:val="00127130"/>
    <w:rsid w:val="001326E5"/>
    <w:rsid w:val="00132F80"/>
    <w:rsid w:val="0013313A"/>
    <w:rsid w:val="0013350D"/>
    <w:rsid w:val="001454EB"/>
    <w:rsid w:val="00145C27"/>
    <w:rsid w:val="00147E5E"/>
    <w:rsid w:val="00150209"/>
    <w:rsid w:val="0015243B"/>
    <w:rsid w:val="0015383C"/>
    <w:rsid w:val="00153F27"/>
    <w:rsid w:val="00155531"/>
    <w:rsid w:val="001559C5"/>
    <w:rsid w:val="00164199"/>
    <w:rsid w:val="001665F5"/>
    <w:rsid w:val="001716AE"/>
    <w:rsid w:val="00171E42"/>
    <w:rsid w:val="001731DA"/>
    <w:rsid w:val="0017680F"/>
    <w:rsid w:val="001813BF"/>
    <w:rsid w:val="001822B6"/>
    <w:rsid w:val="001877C0"/>
    <w:rsid w:val="001922CD"/>
    <w:rsid w:val="00192575"/>
    <w:rsid w:val="0019309B"/>
    <w:rsid w:val="0019461D"/>
    <w:rsid w:val="001949E9"/>
    <w:rsid w:val="00195BD7"/>
    <w:rsid w:val="001A13B7"/>
    <w:rsid w:val="001A1E18"/>
    <w:rsid w:val="001A40A3"/>
    <w:rsid w:val="001A4599"/>
    <w:rsid w:val="001A615C"/>
    <w:rsid w:val="001A776C"/>
    <w:rsid w:val="001B2D8F"/>
    <w:rsid w:val="001B4985"/>
    <w:rsid w:val="001B4D19"/>
    <w:rsid w:val="001C21B5"/>
    <w:rsid w:val="001C2220"/>
    <w:rsid w:val="001C2930"/>
    <w:rsid w:val="001C437E"/>
    <w:rsid w:val="001C5A27"/>
    <w:rsid w:val="001C7457"/>
    <w:rsid w:val="001D089A"/>
    <w:rsid w:val="001E404C"/>
    <w:rsid w:val="001E52A0"/>
    <w:rsid w:val="001E5AF5"/>
    <w:rsid w:val="001E79B7"/>
    <w:rsid w:val="001F28DE"/>
    <w:rsid w:val="001F3381"/>
    <w:rsid w:val="001F5075"/>
    <w:rsid w:val="001F6BD1"/>
    <w:rsid w:val="00200234"/>
    <w:rsid w:val="00202D78"/>
    <w:rsid w:val="002035AF"/>
    <w:rsid w:val="00206B6C"/>
    <w:rsid w:val="00206F36"/>
    <w:rsid w:val="00207D6E"/>
    <w:rsid w:val="002101D9"/>
    <w:rsid w:val="00210CB0"/>
    <w:rsid w:val="00212E66"/>
    <w:rsid w:val="00214A0A"/>
    <w:rsid w:val="002155B0"/>
    <w:rsid w:val="002162D2"/>
    <w:rsid w:val="0021781D"/>
    <w:rsid w:val="002210DC"/>
    <w:rsid w:val="00225503"/>
    <w:rsid w:val="00225686"/>
    <w:rsid w:val="00225877"/>
    <w:rsid w:val="00227084"/>
    <w:rsid w:val="002273CA"/>
    <w:rsid w:val="00231CD9"/>
    <w:rsid w:val="0023446A"/>
    <w:rsid w:val="002347D9"/>
    <w:rsid w:val="00235121"/>
    <w:rsid w:val="00236175"/>
    <w:rsid w:val="00236492"/>
    <w:rsid w:val="002368A5"/>
    <w:rsid w:val="002419C3"/>
    <w:rsid w:val="00243759"/>
    <w:rsid w:val="00244391"/>
    <w:rsid w:val="002458AF"/>
    <w:rsid w:val="002549E0"/>
    <w:rsid w:val="00256C13"/>
    <w:rsid w:val="00256FC1"/>
    <w:rsid w:val="0026048F"/>
    <w:rsid w:val="00260B51"/>
    <w:rsid w:val="0026185F"/>
    <w:rsid w:val="0026363C"/>
    <w:rsid w:val="00263A3A"/>
    <w:rsid w:val="00264225"/>
    <w:rsid w:val="00265AA3"/>
    <w:rsid w:val="00265E0D"/>
    <w:rsid w:val="00266B85"/>
    <w:rsid w:val="00267AFC"/>
    <w:rsid w:val="00270553"/>
    <w:rsid w:val="00271E2B"/>
    <w:rsid w:val="0027316C"/>
    <w:rsid w:val="002751D7"/>
    <w:rsid w:val="002756F0"/>
    <w:rsid w:val="00276519"/>
    <w:rsid w:val="00277D2E"/>
    <w:rsid w:val="00292959"/>
    <w:rsid w:val="002A26DD"/>
    <w:rsid w:val="002A4215"/>
    <w:rsid w:val="002A7444"/>
    <w:rsid w:val="002B461A"/>
    <w:rsid w:val="002B4B56"/>
    <w:rsid w:val="002B7F93"/>
    <w:rsid w:val="002D5B85"/>
    <w:rsid w:val="002D5D57"/>
    <w:rsid w:val="002D5E53"/>
    <w:rsid w:val="002E0536"/>
    <w:rsid w:val="002E579C"/>
    <w:rsid w:val="002F20B5"/>
    <w:rsid w:val="002F61B8"/>
    <w:rsid w:val="002F6C80"/>
    <w:rsid w:val="00303662"/>
    <w:rsid w:val="00305834"/>
    <w:rsid w:val="0030790B"/>
    <w:rsid w:val="00307B20"/>
    <w:rsid w:val="00322DBD"/>
    <w:rsid w:val="0032320C"/>
    <w:rsid w:val="00327779"/>
    <w:rsid w:val="00332FAB"/>
    <w:rsid w:val="00335833"/>
    <w:rsid w:val="00336757"/>
    <w:rsid w:val="00337C6C"/>
    <w:rsid w:val="003426A7"/>
    <w:rsid w:val="0034329A"/>
    <w:rsid w:val="00344D38"/>
    <w:rsid w:val="00346015"/>
    <w:rsid w:val="0035027D"/>
    <w:rsid w:val="00351C1C"/>
    <w:rsid w:val="00355FA3"/>
    <w:rsid w:val="0035666E"/>
    <w:rsid w:val="00357018"/>
    <w:rsid w:val="00362BB0"/>
    <w:rsid w:val="003637D9"/>
    <w:rsid w:val="0036490E"/>
    <w:rsid w:val="0036653C"/>
    <w:rsid w:val="00366CBF"/>
    <w:rsid w:val="003675E7"/>
    <w:rsid w:val="0037119F"/>
    <w:rsid w:val="003737A0"/>
    <w:rsid w:val="00375780"/>
    <w:rsid w:val="00380514"/>
    <w:rsid w:val="00382103"/>
    <w:rsid w:val="00383B75"/>
    <w:rsid w:val="003861F7"/>
    <w:rsid w:val="00387C8B"/>
    <w:rsid w:val="003902D6"/>
    <w:rsid w:val="0039165E"/>
    <w:rsid w:val="00392C64"/>
    <w:rsid w:val="003A0DD7"/>
    <w:rsid w:val="003A5F15"/>
    <w:rsid w:val="003B06A5"/>
    <w:rsid w:val="003B35E7"/>
    <w:rsid w:val="003C2A90"/>
    <w:rsid w:val="003C4886"/>
    <w:rsid w:val="003C4F0C"/>
    <w:rsid w:val="003C4FA1"/>
    <w:rsid w:val="003C52D0"/>
    <w:rsid w:val="003C5F99"/>
    <w:rsid w:val="003E3E5B"/>
    <w:rsid w:val="003E57E0"/>
    <w:rsid w:val="003F025C"/>
    <w:rsid w:val="003F1B80"/>
    <w:rsid w:val="003F2086"/>
    <w:rsid w:val="003F6579"/>
    <w:rsid w:val="003F6BB8"/>
    <w:rsid w:val="00401157"/>
    <w:rsid w:val="00403A09"/>
    <w:rsid w:val="00403A73"/>
    <w:rsid w:val="00403D19"/>
    <w:rsid w:val="004070B3"/>
    <w:rsid w:val="0041227B"/>
    <w:rsid w:val="00412861"/>
    <w:rsid w:val="00415E3E"/>
    <w:rsid w:val="00416AB0"/>
    <w:rsid w:val="004218ED"/>
    <w:rsid w:val="004274DA"/>
    <w:rsid w:val="00427698"/>
    <w:rsid w:val="0043649E"/>
    <w:rsid w:val="0043662C"/>
    <w:rsid w:val="00436DE5"/>
    <w:rsid w:val="00437709"/>
    <w:rsid w:val="0044429C"/>
    <w:rsid w:val="00445DC0"/>
    <w:rsid w:val="00446482"/>
    <w:rsid w:val="004465A5"/>
    <w:rsid w:val="0044715E"/>
    <w:rsid w:val="004529E6"/>
    <w:rsid w:val="00452E25"/>
    <w:rsid w:val="00453721"/>
    <w:rsid w:val="004577A1"/>
    <w:rsid w:val="00460CC8"/>
    <w:rsid w:val="004652A3"/>
    <w:rsid w:val="00466E12"/>
    <w:rsid w:val="00467FB7"/>
    <w:rsid w:val="0047256A"/>
    <w:rsid w:val="0048029A"/>
    <w:rsid w:val="004806AB"/>
    <w:rsid w:val="004821E3"/>
    <w:rsid w:val="0048380A"/>
    <w:rsid w:val="0048445C"/>
    <w:rsid w:val="0048452C"/>
    <w:rsid w:val="0048489A"/>
    <w:rsid w:val="00485A9C"/>
    <w:rsid w:val="004916F0"/>
    <w:rsid w:val="004939DB"/>
    <w:rsid w:val="00494C4F"/>
    <w:rsid w:val="004B0236"/>
    <w:rsid w:val="004B1747"/>
    <w:rsid w:val="004B3C0A"/>
    <w:rsid w:val="004B5F0C"/>
    <w:rsid w:val="004C165A"/>
    <w:rsid w:val="004C17C9"/>
    <w:rsid w:val="004C181D"/>
    <w:rsid w:val="004C2221"/>
    <w:rsid w:val="004C2460"/>
    <w:rsid w:val="004C48A9"/>
    <w:rsid w:val="004C4A5E"/>
    <w:rsid w:val="004C7461"/>
    <w:rsid w:val="004D11D8"/>
    <w:rsid w:val="004D3283"/>
    <w:rsid w:val="004D4209"/>
    <w:rsid w:val="004E2B61"/>
    <w:rsid w:val="004E2C76"/>
    <w:rsid w:val="004E2F01"/>
    <w:rsid w:val="004E71BD"/>
    <w:rsid w:val="004E7273"/>
    <w:rsid w:val="004E7DFE"/>
    <w:rsid w:val="004F2CF9"/>
    <w:rsid w:val="004F4497"/>
    <w:rsid w:val="004F6171"/>
    <w:rsid w:val="004F6AEA"/>
    <w:rsid w:val="004F6DEF"/>
    <w:rsid w:val="0050172F"/>
    <w:rsid w:val="00501BA3"/>
    <w:rsid w:val="00502488"/>
    <w:rsid w:val="00502E7C"/>
    <w:rsid w:val="00503D4C"/>
    <w:rsid w:val="00510489"/>
    <w:rsid w:val="00510DB3"/>
    <w:rsid w:val="0051303E"/>
    <w:rsid w:val="00515923"/>
    <w:rsid w:val="00517BFF"/>
    <w:rsid w:val="00520933"/>
    <w:rsid w:val="00520F49"/>
    <w:rsid w:val="00524D62"/>
    <w:rsid w:val="0052634B"/>
    <w:rsid w:val="005263B0"/>
    <w:rsid w:val="00530DCB"/>
    <w:rsid w:val="00532818"/>
    <w:rsid w:val="0054016E"/>
    <w:rsid w:val="0054112D"/>
    <w:rsid w:val="00542B81"/>
    <w:rsid w:val="005465CF"/>
    <w:rsid w:val="005469A3"/>
    <w:rsid w:val="00547B9F"/>
    <w:rsid w:val="00547D85"/>
    <w:rsid w:val="005502C5"/>
    <w:rsid w:val="00550902"/>
    <w:rsid w:val="005522CA"/>
    <w:rsid w:val="005548EE"/>
    <w:rsid w:val="0055572B"/>
    <w:rsid w:val="00556F40"/>
    <w:rsid w:val="00560AAB"/>
    <w:rsid w:val="00571D60"/>
    <w:rsid w:val="00573F9E"/>
    <w:rsid w:val="005744CD"/>
    <w:rsid w:val="00580733"/>
    <w:rsid w:val="005815BF"/>
    <w:rsid w:val="005851B9"/>
    <w:rsid w:val="00586F02"/>
    <w:rsid w:val="005870FF"/>
    <w:rsid w:val="005938C9"/>
    <w:rsid w:val="005A05B1"/>
    <w:rsid w:val="005A05F7"/>
    <w:rsid w:val="005A3B13"/>
    <w:rsid w:val="005A5C0E"/>
    <w:rsid w:val="005B2143"/>
    <w:rsid w:val="005B25D8"/>
    <w:rsid w:val="005B6540"/>
    <w:rsid w:val="005C30E5"/>
    <w:rsid w:val="005C31DD"/>
    <w:rsid w:val="005C3750"/>
    <w:rsid w:val="005D28F2"/>
    <w:rsid w:val="005D4681"/>
    <w:rsid w:val="005D69D2"/>
    <w:rsid w:val="005D6B53"/>
    <w:rsid w:val="005E0114"/>
    <w:rsid w:val="005E019C"/>
    <w:rsid w:val="005E2B73"/>
    <w:rsid w:val="005E3DCA"/>
    <w:rsid w:val="005E4C91"/>
    <w:rsid w:val="005E58C3"/>
    <w:rsid w:val="005E5FFD"/>
    <w:rsid w:val="005F04DA"/>
    <w:rsid w:val="005F1263"/>
    <w:rsid w:val="005F4814"/>
    <w:rsid w:val="005F5175"/>
    <w:rsid w:val="006009E2"/>
    <w:rsid w:val="006049DF"/>
    <w:rsid w:val="00606FE6"/>
    <w:rsid w:val="00612369"/>
    <w:rsid w:val="00613A1F"/>
    <w:rsid w:val="00614729"/>
    <w:rsid w:val="00615E4B"/>
    <w:rsid w:val="006168B3"/>
    <w:rsid w:val="0062484B"/>
    <w:rsid w:val="00627626"/>
    <w:rsid w:val="006351AD"/>
    <w:rsid w:val="00636620"/>
    <w:rsid w:val="006409D7"/>
    <w:rsid w:val="00641E97"/>
    <w:rsid w:val="00642E6C"/>
    <w:rsid w:val="0064314F"/>
    <w:rsid w:val="00646285"/>
    <w:rsid w:val="0064765F"/>
    <w:rsid w:val="00650AE1"/>
    <w:rsid w:val="00651EC5"/>
    <w:rsid w:val="00652508"/>
    <w:rsid w:val="0065275D"/>
    <w:rsid w:val="00653324"/>
    <w:rsid w:val="006541F7"/>
    <w:rsid w:val="00657D51"/>
    <w:rsid w:val="006614D1"/>
    <w:rsid w:val="00662D20"/>
    <w:rsid w:val="0067276E"/>
    <w:rsid w:val="0068129C"/>
    <w:rsid w:val="00681F68"/>
    <w:rsid w:val="00682F1E"/>
    <w:rsid w:val="006866E2"/>
    <w:rsid w:val="00690087"/>
    <w:rsid w:val="00690372"/>
    <w:rsid w:val="00694B6E"/>
    <w:rsid w:val="00694CAD"/>
    <w:rsid w:val="006956B8"/>
    <w:rsid w:val="00695D3F"/>
    <w:rsid w:val="00696070"/>
    <w:rsid w:val="00696D2A"/>
    <w:rsid w:val="006A7DAE"/>
    <w:rsid w:val="006B11E6"/>
    <w:rsid w:val="006B6883"/>
    <w:rsid w:val="006B7E3B"/>
    <w:rsid w:val="006C3938"/>
    <w:rsid w:val="006C5956"/>
    <w:rsid w:val="006C6B9D"/>
    <w:rsid w:val="006C7D62"/>
    <w:rsid w:val="006D0463"/>
    <w:rsid w:val="006D1D0E"/>
    <w:rsid w:val="006D3361"/>
    <w:rsid w:val="006D5BCF"/>
    <w:rsid w:val="006D68AA"/>
    <w:rsid w:val="006D7124"/>
    <w:rsid w:val="006F5174"/>
    <w:rsid w:val="006F5D75"/>
    <w:rsid w:val="006F670F"/>
    <w:rsid w:val="007061EE"/>
    <w:rsid w:val="007105AE"/>
    <w:rsid w:val="0071273C"/>
    <w:rsid w:val="0071296D"/>
    <w:rsid w:val="007129B4"/>
    <w:rsid w:val="00717AD4"/>
    <w:rsid w:val="00723506"/>
    <w:rsid w:val="0072433B"/>
    <w:rsid w:val="007248C0"/>
    <w:rsid w:val="00730573"/>
    <w:rsid w:val="00732858"/>
    <w:rsid w:val="00733332"/>
    <w:rsid w:val="00734B04"/>
    <w:rsid w:val="00735C96"/>
    <w:rsid w:val="007377A8"/>
    <w:rsid w:val="007417CC"/>
    <w:rsid w:val="007440BB"/>
    <w:rsid w:val="0074460C"/>
    <w:rsid w:val="00746CCD"/>
    <w:rsid w:val="00746D01"/>
    <w:rsid w:val="00747A53"/>
    <w:rsid w:val="0075048D"/>
    <w:rsid w:val="007507D2"/>
    <w:rsid w:val="00753C10"/>
    <w:rsid w:val="0075596E"/>
    <w:rsid w:val="00756D45"/>
    <w:rsid w:val="00762723"/>
    <w:rsid w:val="00765399"/>
    <w:rsid w:val="007674CB"/>
    <w:rsid w:val="007708AF"/>
    <w:rsid w:val="00775679"/>
    <w:rsid w:val="0077662F"/>
    <w:rsid w:val="007827FA"/>
    <w:rsid w:val="007839CD"/>
    <w:rsid w:val="00790FFA"/>
    <w:rsid w:val="00791224"/>
    <w:rsid w:val="00793C89"/>
    <w:rsid w:val="007950C6"/>
    <w:rsid w:val="0079566B"/>
    <w:rsid w:val="007966B7"/>
    <w:rsid w:val="00796F13"/>
    <w:rsid w:val="007A1B96"/>
    <w:rsid w:val="007A201D"/>
    <w:rsid w:val="007B398C"/>
    <w:rsid w:val="007B4290"/>
    <w:rsid w:val="007B51C9"/>
    <w:rsid w:val="007B5E21"/>
    <w:rsid w:val="007B6B70"/>
    <w:rsid w:val="007C39E1"/>
    <w:rsid w:val="007C5E4A"/>
    <w:rsid w:val="007C771F"/>
    <w:rsid w:val="007D268A"/>
    <w:rsid w:val="007D3E58"/>
    <w:rsid w:val="007D58FB"/>
    <w:rsid w:val="007E016D"/>
    <w:rsid w:val="007E0F6D"/>
    <w:rsid w:val="007E1EAC"/>
    <w:rsid w:val="007E75B2"/>
    <w:rsid w:val="007F3FE4"/>
    <w:rsid w:val="007F6D1C"/>
    <w:rsid w:val="007F7885"/>
    <w:rsid w:val="00804C2D"/>
    <w:rsid w:val="00806893"/>
    <w:rsid w:val="0080722D"/>
    <w:rsid w:val="00813547"/>
    <w:rsid w:val="00813670"/>
    <w:rsid w:val="00815B99"/>
    <w:rsid w:val="00820DF0"/>
    <w:rsid w:val="00821459"/>
    <w:rsid w:val="008231C3"/>
    <w:rsid w:val="00834B63"/>
    <w:rsid w:val="00840828"/>
    <w:rsid w:val="008415E4"/>
    <w:rsid w:val="00844E24"/>
    <w:rsid w:val="008504BA"/>
    <w:rsid w:val="00853764"/>
    <w:rsid w:val="0085763C"/>
    <w:rsid w:val="00860A3A"/>
    <w:rsid w:val="0086460D"/>
    <w:rsid w:val="008652B1"/>
    <w:rsid w:val="00872D19"/>
    <w:rsid w:val="00873258"/>
    <w:rsid w:val="00875201"/>
    <w:rsid w:val="00876549"/>
    <w:rsid w:val="008768E9"/>
    <w:rsid w:val="00876D23"/>
    <w:rsid w:val="00876E87"/>
    <w:rsid w:val="008800F4"/>
    <w:rsid w:val="0088047E"/>
    <w:rsid w:val="0088283B"/>
    <w:rsid w:val="00887124"/>
    <w:rsid w:val="008949EB"/>
    <w:rsid w:val="00896BF5"/>
    <w:rsid w:val="00896D31"/>
    <w:rsid w:val="008A0031"/>
    <w:rsid w:val="008A45D7"/>
    <w:rsid w:val="008A6560"/>
    <w:rsid w:val="008A70C9"/>
    <w:rsid w:val="008B0D12"/>
    <w:rsid w:val="008B1AB3"/>
    <w:rsid w:val="008B31D9"/>
    <w:rsid w:val="008B4F47"/>
    <w:rsid w:val="008B6CA6"/>
    <w:rsid w:val="008C5211"/>
    <w:rsid w:val="008D1851"/>
    <w:rsid w:val="008D3CF8"/>
    <w:rsid w:val="008D561C"/>
    <w:rsid w:val="008E0CBB"/>
    <w:rsid w:val="008E1270"/>
    <w:rsid w:val="008E3300"/>
    <w:rsid w:val="008E342C"/>
    <w:rsid w:val="008E4629"/>
    <w:rsid w:val="008E74F7"/>
    <w:rsid w:val="008F0117"/>
    <w:rsid w:val="008F2BC1"/>
    <w:rsid w:val="008F2E16"/>
    <w:rsid w:val="008F34C2"/>
    <w:rsid w:val="008F3740"/>
    <w:rsid w:val="008F382C"/>
    <w:rsid w:val="008F460F"/>
    <w:rsid w:val="008F5724"/>
    <w:rsid w:val="008F5F51"/>
    <w:rsid w:val="009030BC"/>
    <w:rsid w:val="00904E47"/>
    <w:rsid w:val="0091270D"/>
    <w:rsid w:val="00915B72"/>
    <w:rsid w:val="00917EBB"/>
    <w:rsid w:val="00921369"/>
    <w:rsid w:val="0092348A"/>
    <w:rsid w:val="00924D70"/>
    <w:rsid w:val="00925545"/>
    <w:rsid w:val="0093328A"/>
    <w:rsid w:val="0093517E"/>
    <w:rsid w:val="009365A8"/>
    <w:rsid w:val="00940B34"/>
    <w:rsid w:val="009471CB"/>
    <w:rsid w:val="009474D3"/>
    <w:rsid w:val="00952793"/>
    <w:rsid w:val="00956CE5"/>
    <w:rsid w:val="009610A1"/>
    <w:rsid w:val="00967BF3"/>
    <w:rsid w:val="00972455"/>
    <w:rsid w:val="009748DA"/>
    <w:rsid w:val="00977787"/>
    <w:rsid w:val="009813E2"/>
    <w:rsid w:val="00983AF5"/>
    <w:rsid w:val="00983F3A"/>
    <w:rsid w:val="00984A8C"/>
    <w:rsid w:val="009870A1"/>
    <w:rsid w:val="0098738E"/>
    <w:rsid w:val="009978A0"/>
    <w:rsid w:val="009A0777"/>
    <w:rsid w:val="009A1676"/>
    <w:rsid w:val="009A1B36"/>
    <w:rsid w:val="009A2179"/>
    <w:rsid w:val="009A441C"/>
    <w:rsid w:val="009A48AB"/>
    <w:rsid w:val="009A49FB"/>
    <w:rsid w:val="009A55CC"/>
    <w:rsid w:val="009A65DD"/>
    <w:rsid w:val="009B22F8"/>
    <w:rsid w:val="009B6BE0"/>
    <w:rsid w:val="009C17F4"/>
    <w:rsid w:val="009C28F8"/>
    <w:rsid w:val="009C38F7"/>
    <w:rsid w:val="009C529B"/>
    <w:rsid w:val="009C7EDC"/>
    <w:rsid w:val="009D072F"/>
    <w:rsid w:val="009D0BE8"/>
    <w:rsid w:val="009D2957"/>
    <w:rsid w:val="009D45E9"/>
    <w:rsid w:val="009D5BAC"/>
    <w:rsid w:val="009D6467"/>
    <w:rsid w:val="009E11FB"/>
    <w:rsid w:val="009E124D"/>
    <w:rsid w:val="009E3DBF"/>
    <w:rsid w:val="009F02E2"/>
    <w:rsid w:val="009F0BED"/>
    <w:rsid w:val="009F1173"/>
    <w:rsid w:val="009F2055"/>
    <w:rsid w:val="009F58D9"/>
    <w:rsid w:val="009F79DE"/>
    <w:rsid w:val="00A06CB4"/>
    <w:rsid w:val="00A07685"/>
    <w:rsid w:val="00A07C1E"/>
    <w:rsid w:val="00A10BA2"/>
    <w:rsid w:val="00A12271"/>
    <w:rsid w:val="00A13B9E"/>
    <w:rsid w:val="00A2072F"/>
    <w:rsid w:val="00A26AD3"/>
    <w:rsid w:val="00A32844"/>
    <w:rsid w:val="00A33254"/>
    <w:rsid w:val="00A33852"/>
    <w:rsid w:val="00A36919"/>
    <w:rsid w:val="00A379B6"/>
    <w:rsid w:val="00A37C9B"/>
    <w:rsid w:val="00A42EA3"/>
    <w:rsid w:val="00A46279"/>
    <w:rsid w:val="00A46578"/>
    <w:rsid w:val="00A5061F"/>
    <w:rsid w:val="00A529DA"/>
    <w:rsid w:val="00A530B6"/>
    <w:rsid w:val="00A55071"/>
    <w:rsid w:val="00A66BC4"/>
    <w:rsid w:val="00A66F58"/>
    <w:rsid w:val="00A755E0"/>
    <w:rsid w:val="00A828C7"/>
    <w:rsid w:val="00A84973"/>
    <w:rsid w:val="00A871C9"/>
    <w:rsid w:val="00AA04F9"/>
    <w:rsid w:val="00AA789D"/>
    <w:rsid w:val="00AB7AF3"/>
    <w:rsid w:val="00AC04A3"/>
    <w:rsid w:val="00AC099D"/>
    <w:rsid w:val="00AC3280"/>
    <w:rsid w:val="00AC559F"/>
    <w:rsid w:val="00AD1123"/>
    <w:rsid w:val="00AD3101"/>
    <w:rsid w:val="00AD4BD1"/>
    <w:rsid w:val="00AE3E25"/>
    <w:rsid w:val="00AF0F46"/>
    <w:rsid w:val="00AF2EA5"/>
    <w:rsid w:val="00AF4C70"/>
    <w:rsid w:val="00AF6686"/>
    <w:rsid w:val="00AF7110"/>
    <w:rsid w:val="00AF7987"/>
    <w:rsid w:val="00B02E58"/>
    <w:rsid w:val="00B06DC6"/>
    <w:rsid w:val="00B11EF3"/>
    <w:rsid w:val="00B122C1"/>
    <w:rsid w:val="00B175EE"/>
    <w:rsid w:val="00B200C1"/>
    <w:rsid w:val="00B220B6"/>
    <w:rsid w:val="00B26AE8"/>
    <w:rsid w:val="00B333D3"/>
    <w:rsid w:val="00B365B9"/>
    <w:rsid w:val="00B4432E"/>
    <w:rsid w:val="00B46F95"/>
    <w:rsid w:val="00B47FC9"/>
    <w:rsid w:val="00B51AB5"/>
    <w:rsid w:val="00B54640"/>
    <w:rsid w:val="00B55735"/>
    <w:rsid w:val="00B61A11"/>
    <w:rsid w:val="00B630E7"/>
    <w:rsid w:val="00B63133"/>
    <w:rsid w:val="00B63F32"/>
    <w:rsid w:val="00B65439"/>
    <w:rsid w:val="00B65AF5"/>
    <w:rsid w:val="00B7010E"/>
    <w:rsid w:val="00B702D0"/>
    <w:rsid w:val="00B7136A"/>
    <w:rsid w:val="00B71E48"/>
    <w:rsid w:val="00B73749"/>
    <w:rsid w:val="00B74062"/>
    <w:rsid w:val="00B75180"/>
    <w:rsid w:val="00B86B1F"/>
    <w:rsid w:val="00B977BA"/>
    <w:rsid w:val="00BA5D99"/>
    <w:rsid w:val="00BA6F0C"/>
    <w:rsid w:val="00BC0154"/>
    <w:rsid w:val="00BC04AC"/>
    <w:rsid w:val="00BC10B4"/>
    <w:rsid w:val="00BC76AC"/>
    <w:rsid w:val="00BD3592"/>
    <w:rsid w:val="00BD361C"/>
    <w:rsid w:val="00BD6A8F"/>
    <w:rsid w:val="00BE0298"/>
    <w:rsid w:val="00BE23BB"/>
    <w:rsid w:val="00BE471F"/>
    <w:rsid w:val="00BE4E8D"/>
    <w:rsid w:val="00BE7CF9"/>
    <w:rsid w:val="00BF2C54"/>
    <w:rsid w:val="00BF5021"/>
    <w:rsid w:val="00BF5D76"/>
    <w:rsid w:val="00C0136D"/>
    <w:rsid w:val="00C03351"/>
    <w:rsid w:val="00C03B16"/>
    <w:rsid w:val="00C047A8"/>
    <w:rsid w:val="00C049D1"/>
    <w:rsid w:val="00C05AA0"/>
    <w:rsid w:val="00C071B7"/>
    <w:rsid w:val="00C14D3C"/>
    <w:rsid w:val="00C16B6F"/>
    <w:rsid w:val="00C21A20"/>
    <w:rsid w:val="00C24D0C"/>
    <w:rsid w:val="00C33668"/>
    <w:rsid w:val="00C33FCC"/>
    <w:rsid w:val="00C359FB"/>
    <w:rsid w:val="00C42D4A"/>
    <w:rsid w:val="00C4548A"/>
    <w:rsid w:val="00C462EB"/>
    <w:rsid w:val="00C46AB4"/>
    <w:rsid w:val="00C47C42"/>
    <w:rsid w:val="00C5421D"/>
    <w:rsid w:val="00C60A89"/>
    <w:rsid w:val="00C62352"/>
    <w:rsid w:val="00C62AB2"/>
    <w:rsid w:val="00C66186"/>
    <w:rsid w:val="00C6797E"/>
    <w:rsid w:val="00C722A4"/>
    <w:rsid w:val="00C81AF0"/>
    <w:rsid w:val="00C83C56"/>
    <w:rsid w:val="00C87EB0"/>
    <w:rsid w:val="00C90DCA"/>
    <w:rsid w:val="00C92E2A"/>
    <w:rsid w:val="00C934A1"/>
    <w:rsid w:val="00C94BF4"/>
    <w:rsid w:val="00C94DD6"/>
    <w:rsid w:val="00C95E96"/>
    <w:rsid w:val="00C97087"/>
    <w:rsid w:val="00CA1C1D"/>
    <w:rsid w:val="00CA405D"/>
    <w:rsid w:val="00CA51ED"/>
    <w:rsid w:val="00CA5812"/>
    <w:rsid w:val="00CB10EB"/>
    <w:rsid w:val="00CB12B7"/>
    <w:rsid w:val="00CB1F48"/>
    <w:rsid w:val="00CB2E36"/>
    <w:rsid w:val="00CB47DF"/>
    <w:rsid w:val="00CB75F5"/>
    <w:rsid w:val="00CC0840"/>
    <w:rsid w:val="00CC2A91"/>
    <w:rsid w:val="00CC2B6E"/>
    <w:rsid w:val="00CC3547"/>
    <w:rsid w:val="00CC53E3"/>
    <w:rsid w:val="00CD08BD"/>
    <w:rsid w:val="00CE31BA"/>
    <w:rsid w:val="00CF19E7"/>
    <w:rsid w:val="00CF7422"/>
    <w:rsid w:val="00D03798"/>
    <w:rsid w:val="00D04569"/>
    <w:rsid w:val="00D05C6A"/>
    <w:rsid w:val="00D062C9"/>
    <w:rsid w:val="00D077FC"/>
    <w:rsid w:val="00D079D2"/>
    <w:rsid w:val="00D10BD9"/>
    <w:rsid w:val="00D1146D"/>
    <w:rsid w:val="00D12E18"/>
    <w:rsid w:val="00D157C4"/>
    <w:rsid w:val="00D15E60"/>
    <w:rsid w:val="00D17787"/>
    <w:rsid w:val="00D2228D"/>
    <w:rsid w:val="00D229E3"/>
    <w:rsid w:val="00D25446"/>
    <w:rsid w:val="00D262E8"/>
    <w:rsid w:val="00D303DC"/>
    <w:rsid w:val="00D32763"/>
    <w:rsid w:val="00D33DA3"/>
    <w:rsid w:val="00D34C7A"/>
    <w:rsid w:val="00D4110B"/>
    <w:rsid w:val="00D45918"/>
    <w:rsid w:val="00D469C0"/>
    <w:rsid w:val="00D50A1D"/>
    <w:rsid w:val="00D54B65"/>
    <w:rsid w:val="00D66E0B"/>
    <w:rsid w:val="00D670DA"/>
    <w:rsid w:val="00D76914"/>
    <w:rsid w:val="00D870AA"/>
    <w:rsid w:val="00D872F1"/>
    <w:rsid w:val="00D87FA6"/>
    <w:rsid w:val="00D92387"/>
    <w:rsid w:val="00D948F4"/>
    <w:rsid w:val="00DA05E1"/>
    <w:rsid w:val="00DA0FD4"/>
    <w:rsid w:val="00DA25CE"/>
    <w:rsid w:val="00DA2908"/>
    <w:rsid w:val="00DA686F"/>
    <w:rsid w:val="00DB0D7F"/>
    <w:rsid w:val="00DB7429"/>
    <w:rsid w:val="00DC1304"/>
    <w:rsid w:val="00DC1FF9"/>
    <w:rsid w:val="00DC72E2"/>
    <w:rsid w:val="00DD1B16"/>
    <w:rsid w:val="00DD1B9D"/>
    <w:rsid w:val="00DD236F"/>
    <w:rsid w:val="00DD425E"/>
    <w:rsid w:val="00DD4549"/>
    <w:rsid w:val="00DD7285"/>
    <w:rsid w:val="00DE04E4"/>
    <w:rsid w:val="00DE330C"/>
    <w:rsid w:val="00DE5AD8"/>
    <w:rsid w:val="00DE5AD9"/>
    <w:rsid w:val="00DE5CE0"/>
    <w:rsid w:val="00DF017F"/>
    <w:rsid w:val="00DF3FA0"/>
    <w:rsid w:val="00E06914"/>
    <w:rsid w:val="00E11C02"/>
    <w:rsid w:val="00E13FCD"/>
    <w:rsid w:val="00E262F3"/>
    <w:rsid w:val="00E31800"/>
    <w:rsid w:val="00E325C9"/>
    <w:rsid w:val="00E3306C"/>
    <w:rsid w:val="00E418E3"/>
    <w:rsid w:val="00E466E5"/>
    <w:rsid w:val="00E46C44"/>
    <w:rsid w:val="00E57213"/>
    <w:rsid w:val="00E60899"/>
    <w:rsid w:val="00E61331"/>
    <w:rsid w:val="00E61F01"/>
    <w:rsid w:val="00E62263"/>
    <w:rsid w:val="00E7098D"/>
    <w:rsid w:val="00E72161"/>
    <w:rsid w:val="00E72A94"/>
    <w:rsid w:val="00E73D62"/>
    <w:rsid w:val="00E76850"/>
    <w:rsid w:val="00E80644"/>
    <w:rsid w:val="00E84F41"/>
    <w:rsid w:val="00E854C6"/>
    <w:rsid w:val="00E91430"/>
    <w:rsid w:val="00E94FD8"/>
    <w:rsid w:val="00E96215"/>
    <w:rsid w:val="00E975E3"/>
    <w:rsid w:val="00EA1819"/>
    <w:rsid w:val="00EA4514"/>
    <w:rsid w:val="00EA71A4"/>
    <w:rsid w:val="00EB3848"/>
    <w:rsid w:val="00EB4E6D"/>
    <w:rsid w:val="00EB5159"/>
    <w:rsid w:val="00EB581D"/>
    <w:rsid w:val="00EC263B"/>
    <w:rsid w:val="00EC2B15"/>
    <w:rsid w:val="00EC2B37"/>
    <w:rsid w:val="00EC2E6C"/>
    <w:rsid w:val="00EC509A"/>
    <w:rsid w:val="00ED241F"/>
    <w:rsid w:val="00ED6452"/>
    <w:rsid w:val="00EE1520"/>
    <w:rsid w:val="00EE7240"/>
    <w:rsid w:val="00EE74F5"/>
    <w:rsid w:val="00EF0446"/>
    <w:rsid w:val="00EF1E31"/>
    <w:rsid w:val="00EF3E8E"/>
    <w:rsid w:val="00EF7CE6"/>
    <w:rsid w:val="00F03C2C"/>
    <w:rsid w:val="00F03FA0"/>
    <w:rsid w:val="00F04ACD"/>
    <w:rsid w:val="00F05D0E"/>
    <w:rsid w:val="00F10C52"/>
    <w:rsid w:val="00F12B59"/>
    <w:rsid w:val="00F162A4"/>
    <w:rsid w:val="00F2316C"/>
    <w:rsid w:val="00F25C60"/>
    <w:rsid w:val="00F27AF2"/>
    <w:rsid w:val="00F31D4F"/>
    <w:rsid w:val="00F328FF"/>
    <w:rsid w:val="00F33553"/>
    <w:rsid w:val="00F34BF1"/>
    <w:rsid w:val="00F34D04"/>
    <w:rsid w:val="00F35FD8"/>
    <w:rsid w:val="00F37020"/>
    <w:rsid w:val="00F37100"/>
    <w:rsid w:val="00F44052"/>
    <w:rsid w:val="00F523D6"/>
    <w:rsid w:val="00F536C3"/>
    <w:rsid w:val="00F7020D"/>
    <w:rsid w:val="00F73839"/>
    <w:rsid w:val="00F741AB"/>
    <w:rsid w:val="00F84205"/>
    <w:rsid w:val="00F944B0"/>
    <w:rsid w:val="00FA0CB9"/>
    <w:rsid w:val="00FA56A2"/>
    <w:rsid w:val="00FB01D7"/>
    <w:rsid w:val="00FB07CE"/>
    <w:rsid w:val="00FB17A5"/>
    <w:rsid w:val="00FB1F9A"/>
    <w:rsid w:val="00FB37D1"/>
    <w:rsid w:val="00FB46B6"/>
    <w:rsid w:val="00FB77BC"/>
    <w:rsid w:val="00FC3E9C"/>
    <w:rsid w:val="00FC558F"/>
    <w:rsid w:val="00FC5D89"/>
    <w:rsid w:val="00FC61BC"/>
    <w:rsid w:val="00FC6460"/>
    <w:rsid w:val="00FD0BE3"/>
    <w:rsid w:val="00FD1906"/>
    <w:rsid w:val="00FD1DC3"/>
    <w:rsid w:val="00FD38D2"/>
    <w:rsid w:val="00FE05CD"/>
    <w:rsid w:val="00FE1C2C"/>
    <w:rsid w:val="00FE3C80"/>
    <w:rsid w:val="00FE7C31"/>
    <w:rsid w:val="00FF35D0"/>
    <w:rsid w:val="00FF40CC"/>
    <w:rsid w:val="00FF5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C031888"/>
  <w15:docId w15:val="{F023CEC6-892C-4647-B7C8-1B3CC6754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5877"/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225877"/>
  </w:style>
  <w:style w:type="character" w:customStyle="1" w:styleId="WW-Absatz-Standardschriftart">
    <w:name w:val="WW-Absatz-Standardschriftart"/>
    <w:rsid w:val="00225877"/>
  </w:style>
  <w:style w:type="character" w:customStyle="1" w:styleId="WW-Absatz-Standardschriftart1">
    <w:name w:val="WW-Absatz-Standardschriftart1"/>
    <w:rsid w:val="00225877"/>
  </w:style>
  <w:style w:type="character" w:customStyle="1" w:styleId="WW-Absatz-Standardschriftart11">
    <w:name w:val="WW-Absatz-Standardschriftart11"/>
    <w:rsid w:val="00225877"/>
  </w:style>
  <w:style w:type="character" w:customStyle="1" w:styleId="WW-Absatz-Standardschriftart111">
    <w:name w:val="WW-Absatz-Standardschriftart111"/>
    <w:rsid w:val="00225877"/>
  </w:style>
  <w:style w:type="character" w:customStyle="1" w:styleId="WW-Absatz-Standardschriftart1111">
    <w:name w:val="WW-Absatz-Standardschriftart1111"/>
    <w:rsid w:val="00225877"/>
  </w:style>
  <w:style w:type="character" w:customStyle="1" w:styleId="WW-Absatz-Standardschriftart11111">
    <w:name w:val="WW-Absatz-Standardschriftart11111"/>
    <w:rsid w:val="00225877"/>
  </w:style>
  <w:style w:type="character" w:customStyle="1" w:styleId="Domylnaczcionkaakapitu2">
    <w:name w:val="Domyślna czcionka akapitu2"/>
    <w:rsid w:val="00225877"/>
  </w:style>
  <w:style w:type="character" w:customStyle="1" w:styleId="WW-Absatz-Standardschriftart111111">
    <w:name w:val="WW-Absatz-Standardschriftart111111"/>
    <w:rsid w:val="00225877"/>
  </w:style>
  <w:style w:type="character" w:customStyle="1" w:styleId="WW-Absatz-Standardschriftart1111111">
    <w:name w:val="WW-Absatz-Standardschriftart1111111"/>
    <w:rsid w:val="00225877"/>
  </w:style>
  <w:style w:type="character" w:customStyle="1" w:styleId="WW8Num2z0">
    <w:name w:val="WW8Num2z0"/>
    <w:rsid w:val="00225877"/>
    <w:rPr>
      <w:rFonts w:ascii="Symbol" w:hAnsi="Symbol"/>
    </w:rPr>
  </w:style>
  <w:style w:type="character" w:customStyle="1" w:styleId="WW8Num2z1">
    <w:name w:val="WW8Num2z1"/>
    <w:rsid w:val="00225877"/>
    <w:rPr>
      <w:rFonts w:ascii="Courier New" w:hAnsi="Courier New" w:cs="Courier New"/>
    </w:rPr>
  </w:style>
  <w:style w:type="character" w:customStyle="1" w:styleId="WW8Num2z2">
    <w:name w:val="WW8Num2z2"/>
    <w:rsid w:val="00225877"/>
    <w:rPr>
      <w:rFonts w:ascii="Wingdings" w:hAnsi="Wingdings"/>
    </w:rPr>
  </w:style>
  <w:style w:type="character" w:customStyle="1" w:styleId="WW8Num3z0">
    <w:name w:val="WW8Num3z0"/>
    <w:rsid w:val="00225877"/>
    <w:rPr>
      <w:rFonts w:ascii="Symbol" w:hAnsi="Symbol"/>
    </w:rPr>
  </w:style>
  <w:style w:type="character" w:customStyle="1" w:styleId="WW8Num3z1">
    <w:name w:val="WW8Num3z1"/>
    <w:rsid w:val="00225877"/>
    <w:rPr>
      <w:rFonts w:ascii="Courier New" w:hAnsi="Courier New" w:cs="Courier New"/>
    </w:rPr>
  </w:style>
  <w:style w:type="character" w:customStyle="1" w:styleId="WW8Num3z2">
    <w:name w:val="WW8Num3z2"/>
    <w:rsid w:val="00225877"/>
    <w:rPr>
      <w:rFonts w:ascii="Wingdings" w:hAnsi="Wingdings"/>
    </w:rPr>
  </w:style>
  <w:style w:type="character" w:customStyle="1" w:styleId="WW8Num4z0">
    <w:name w:val="WW8Num4z0"/>
    <w:rsid w:val="00225877"/>
    <w:rPr>
      <w:rFonts w:ascii="Symbol" w:hAnsi="Symbol"/>
    </w:rPr>
  </w:style>
  <w:style w:type="character" w:customStyle="1" w:styleId="WW8Num4z1">
    <w:name w:val="WW8Num4z1"/>
    <w:rsid w:val="00225877"/>
    <w:rPr>
      <w:rFonts w:ascii="Courier New" w:hAnsi="Courier New" w:cs="Courier New"/>
    </w:rPr>
  </w:style>
  <w:style w:type="character" w:customStyle="1" w:styleId="WW8Num4z2">
    <w:name w:val="WW8Num4z2"/>
    <w:rsid w:val="00225877"/>
    <w:rPr>
      <w:rFonts w:ascii="Wingdings" w:hAnsi="Wingdings"/>
    </w:rPr>
  </w:style>
  <w:style w:type="character" w:customStyle="1" w:styleId="WW8Num5z0">
    <w:name w:val="WW8Num5z0"/>
    <w:rsid w:val="00225877"/>
    <w:rPr>
      <w:rFonts w:ascii="Symbol" w:hAnsi="Symbol"/>
    </w:rPr>
  </w:style>
  <w:style w:type="character" w:customStyle="1" w:styleId="WW8Num5z1">
    <w:name w:val="WW8Num5z1"/>
    <w:rsid w:val="00225877"/>
    <w:rPr>
      <w:rFonts w:ascii="Courier New" w:hAnsi="Courier New" w:cs="Courier New"/>
    </w:rPr>
  </w:style>
  <w:style w:type="character" w:customStyle="1" w:styleId="WW8Num5z2">
    <w:name w:val="WW8Num5z2"/>
    <w:rsid w:val="00225877"/>
    <w:rPr>
      <w:rFonts w:ascii="Wingdings" w:hAnsi="Wingdings"/>
    </w:rPr>
  </w:style>
  <w:style w:type="character" w:customStyle="1" w:styleId="WW8Num6z0">
    <w:name w:val="WW8Num6z0"/>
    <w:rsid w:val="00225877"/>
    <w:rPr>
      <w:rFonts w:ascii="Wingdings" w:hAnsi="Wingdings"/>
    </w:rPr>
  </w:style>
  <w:style w:type="character" w:customStyle="1" w:styleId="WW8Num6z1">
    <w:name w:val="WW8Num6z1"/>
    <w:rsid w:val="00225877"/>
    <w:rPr>
      <w:rFonts w:ascii="Courier New" w:hAnsi="Courier New" w:cs="Courier New"/>
    </w:rPr>
  </w:style>
  <w:style w:type="character" w:customStyle="1" w:styleId="WW8Num6z3">
    <w:name w:val="WW8Num6z3"/>
    <w:rsid w:val="00225877"/>
    <w:rPr>
      <w:rFonts w:ascii="Symbol" w:hAnsi="Symbol"/>
    </w:rPr>
  </w:style>
  <w:style w:type="character" w:customStyle="1" w:styleId="WW8Num7z0">
    <w:name w:val="WW8Num7z0"/>
    <w:rsid w:val="00225877"/>
    <w:rPr>
      <w:rFonts w:ascii="Symbol" w:hAnsi="Symbol"/>
    </w:rPr>
  </w:style>
  <w:style w:type="character" w:customStyle="1" w:styleId="WW8Num7z1">
    <w:name w:val="WW8Num7z1"/>
    <w:rsid w:val="00225877"/>
    <w:rPr>
      <w:rFonts w:ascii="Courier New" w:hAnsi="Courier New" w:cs="Courier New"/>
    </w:rPr>
  </w:style>
  <w:style w:type="character" w:customStyle="1" w:styleId="WW8Num7z2">
    <w:name w:val="WW8Num7z2"/>
    <w:rsid w:val="00225877"/>
    <w:rPr>
      <w:rFonts w:ascii="Wingdings" w:hAnsi="Wingdings"/>
    </w:rPr>
  </w:style>
  <w:style w:type="character" w:customStyle="1" w:styleId="WW8Num8z0">
    <w:name w:val="WW8Num8z0"/>
    <w:rsid w:val="00225877"/>
    <w:rPr>
      <w:rFonts w:ascii="Wingdings" w:hAnsi="Wingdings"/>
    </w:rPr>
  </w:style>
  <w:style w:type="character" w:customStyle="1" w:styleId="WW8Num8z1">
    <w:name w:val="WW8Num8z1"/>
    <w:rsid w:val="00225877"/>
    <w:rPr>
      <w:rFonts w:ascii="Courier New" w:hAnsi="Courier New" w:cs="Courier New"/>
    </w:rPr>
  </w:style>
  <w:style w:type="character" w:customStyle="1" w:styleId="WW8Num8z3">
    <w:name w:val="WW8Num8z3"/>
    <w:rsid w:val="00225877"/>
    <w:rPr>
      <w:rFonts w:ascii="Symbol" w:hAnsi="Symbol"/>
    </w:rPr>
  </w:style>
  <w:style w:type="character" w:customStyle="1" w:styleId="WW8Num9z0">
    <w:name w:val="WW8Num9z0"/>
    <w:rsid w:val="00225877"/>
    <w:rPr>
      <w:rFonts w:ascii="Symbol" w:hAnsi="Symbol"/>
    </w:rPr>
  </w:style>
  <w:style w:type="character" w:customStyle="1" w:styleId="WW8Num9z1">
    <w:name w:val="WW8Num9z1"/>
    <w:rsid w:val="00225877"/>
    <w:rPr>
      <w:rFonts w:ascii="Courier New" w:hAnsi="Courier New" w:cs="Courier New"/>
    </w:rPr>
  </w:style>
  <w:style w:type="character" w:customStyle="1" w:styleId="WW8Num9z2">
    <w:name w:val="WW8Num9z2"/>
    <w:rsid w:val="00225877"/>
    <w:rPr>
      <w:rFonts w:ascii="Wingdings" w:hAnsi="Wingdings"/>
    </w:rPr>
  </w:style>
  <w:style w:type="character" w:customStyle="1" w:styleId="WW8Num10z0">
    <w:name w:val="WW8Num10z0"/>
    <w:rsid w:val="00225877"/>
    <w:rPr>
      <w:rFonts w:ascii="Wingdings" w:hAnsi="Wingdings"/>
    </w:rPr>
  </w:style>
  <w:style w:type="character" w:customStyle="1" w:styleId="WW8Num10z1">
    <w:name w:val="WW8Num10z1"/>
    <w:rsid w:val="00225877"/>
    <w:rPr>
      <w:rFonts w:ascii="Courier New" w:hAnsi="Courier New" w:cs="Courier New"/>
    </w:rPr>
  </w:style>
  <w:style w:type="character" w:customStyle="1" w:styleId="WW8Num10z3">
    <w:name w:val="WW8Num10z3"/>
    <w:rsid w:val="00225877"/>
    <w:rPr>
      <w:rFonts w:ascii="Symbol" w:hAnsi="Symbol"/>
    </w:rPr>
  </w:style>
  <w:style w:type="character" w:customStyle="1" w:styleId="WW8Num11z0">
    <w:name w:val="WW8Num11z0"/>
    <w:rsid w:val="00225877"/>
    <w:rPr>
      <w:rFonts w:ascii="Symbol" w:hAnsi="Symbol"/>
    </w:rPr>
  </w:style>
  <w:style w:type="character" w:customStyle="1" w:styleId="WW8Num11z1">
    <w:name w:val="WW8Num11z1"/>
    <w:rsid w:val="00225877"/>
    <w:rPr>
      <w:rFonts w:ascii="Courier New" w:hAnsi="Courier New" w:cs="Courier New"/>
    </w:rPr>
  </w:style>
  <w:style w:type="character" w:customStyle="1" w:styleId="WW8Num11z2">
    <w:name w:val="WW8Num11z2"/>
    <w:rsid w:val="00225877"/>
    <w:rPr>
      <w:rFonts w:ascii="Wingdings" w:hAnsi="Wingdings"/>
    </w:rPr>
  </w:style>
  <w:style w:type="character" w:customStyle="1" w:styleId="WW8Num12z0">
    <w:name w:val="WW8Num12z0"/>
    <w:rsid w:val="00225877"/>
    <w:rPr>
      <w:rFonts w:ascii="Wingdings" w:hAnsi="Wingdings"/>
    </w:rPr>
  </w:style>
  <w:style w:type="character" w:customStyle="1" w:styleId="WW8Num12z1">
    <w:name w:val="WW8Num12z1"/>
    <w:rsid w:val="00225877"/>
    <w:rPr>
      <w:rFonts w:ascii="Courier New" w:hAnsi="Courier New" w:cs="Courier New"/>
    </w:rPr>
  </w:style>
  <w:style w:type="character" w:customStyle="1" w:styleId="WW8Num12z3">
    <w:name w:val="WW8Num12z3"/>
    <w:rsid w:val="00225877"/>
    <w:rPr>
      <w:rFonts w:ascii="Symbol" w:hAnsi="Symbol"/>
    </w:rPr>
  </w:style>
  <w:style w:type="character" w:customStyle="1" w:styleId="WW8Num13z0">
    <w:name w:val="WW8Num13z0"/>
    <w:rsid w:val="00225877"/>
    <w:rPr>
      <w:rFonts w:ascii="Symbol" w:hAnsi="Symbol"/>
    </w:rPr>
  </w:style>
  <w:style w:type="character" w:customStyle="1" w:styleId="WW8Num13z1">
    <w:name w:val="WW8Num13z1"/>
    <w:rsid w:val="00225877"/>
    <w:rPr>
      <w:rFonts w:ascii="Courier New" w:hAnsi="Courier New" w:cs="Courier New"/>
    </w:rPr>
  </w:style>
  <w:style w:type="character" w:customStyle="1" w:styleId="WW8Num13z2">
    <w:name w:val="WW8Num13z2"/>
    <w:rsid w:val="00225877"/>
    <w:rPr>
      <w:rFonts w:ascii="Wingdings" w:hAnsi="Wingdings"/>
    </w:rPr>
  </w:style>
  <w:style w:type="character" w:customStyle="1" w:styleId="WW8Num14z0">
    <w:name w:val="WW8Num14z0"/>
    <w:rsid w:val="00225877"/>
    <w:rPr>
      <w:rFonts w:ascii="Wingdings" w:hAnsi="Wingdings"/>
    </w:rPr>
  </w:style>
  <w:style w:type="character" w:customStyle="1" w:styleId="WW8Num14z1">
    <w:name w:val="WW8Num14z1"/>
    <w:rsid w:val="00225877"/>
    <w:rPr>
      <w:rFonts w:ascii="Courier New" w:hAnsi="Courier New" w:cs="Courier New"/>
    </w:rPr>
  </w:style>
  <w:style w:type="character" w:customStyle="1" w:styleId="WW8Num14z3">
    <w:name w:val="WW8Num14z3"/>
    <w:rsid w:val="00225877"/>
    <w:rPr>
      <w:rFonts w:ascii="Symbol" w:hAnsi="Symbol"/>
    </w:rPr>
  </w:style>
  <w:style w:type="character" w:customStyle="1" w:styleId="Domylnaczcionkaakapitu1">
    <w:name w:val="Domyślna czcionka akapitu1"/>
    <w:rsid w:val="00225877"/>
  </w:style>
  <w:style w:type="character" w:customStyle="1" w:styleId="ZnakZnak">
    <w:name w:val="Znak Znak"/>
    <w:rsid w:val="00225877"/>
    <w:rPr>
      <w:rFonts w:ascii="Cambria" w:eastAsia="Times New Roman" w:hAnsi="Cambria" w:cs="Times New Roman"/>
      <w:sz w:val="24"/>
      <w:szCs w:val="24"/>
    </w:rPr>
  </w:style>
  <w:style w:type="character" w:customStyle="1" w:styleId="Znakinumeracji">
    <w:name w:val="Znaki numeracji"/>
    <w:rsid w:val="00225877"/>
  </w:style>
  <w:style w:type="character" w:styleId="Numerwiersza">
    <w:name w:val="line number"/>
    <w:rsid w:val="00225877"/>
  </w:style>
  <w:style w:type="character" w:customStyle="1" w:styleId="Symbolewypunktowania">
    <w:name w:val="Symbole wypunktowania"/>
    <w:rsid w:val="00225877"/>
    <w:rPr>
      <w:rFonts w:ascii="OpenSymbol" w:eastAsia="OpenSymbol" w:hAnsi="OpenSymbol" w:cs="OpenSymbol"/>
    </w:rPr>
  </w:style>
  <w:style w:type="paragraph" w:customStyle="1" w:styleId="Nagwek2">
    <w:name w:val="Nagłówek2"/>
    <w:basedOn w:val="Normalny"/>
    <w:next w:val="Tekstpodstawowy"/>
    <w:rsid w:val="0022587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225877"/>
    <w:pPr>
      <w:spacing w:after="120"/>
    </w:pPr>
  </w:style>
  <w:style w:type="paragraph" w:styleId="Lista">
    <w:name w:val="List"/>
    <w:basedOn w:val="Tekstpodstawowy"/>
    <w:rsid w:val="00225877"/>
    <w:rPr>
      <w:rFonts w:cs="Tahoma"/>
    </w:rPr>
  </w:style>
  <w:style w:type="paragraph" w:customStyle="1" w:styleId="Podpis2">
    <w:name w:val="Podpis2"/>
    <w:basedOn w:val="Normalny"/>
    <w:rsid w:val="00225877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225877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rsid w:val="00225877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1">
    <w:name w:val="Podpis1"/>
    <w:basedOn w:val="Normalny"/>
    <w:rsid w:val="00225877"/>
    <w:pPr>
      <w:suppressLineNumbers/>
      <w:spacing w:before="120" w:after="120"/>
    </w:pPr>
    <w:rPr>
      <w:rFonts w:cs="Tahoma"/>
      <w:i/>
      <w:iCs/>
    </w:rPr>
  </w:style>
  <w:style w:type="paragraph" w:styleId="Tekstdymka">
    <w:name w:val="Balloon Text"/>
    <w:basedOn w:val="Normalny"/>
    <w:rsid w:val="00225877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rsid w:val="00225877"/>
    <w:pPr>
      <w:spacing w:after="60"/>
      <w:jc w:val="center"/>
    </w:pPr>
    <w:rPr>
      <w:rFonts w:ascii="Cambria" w:hAnsi="Cambria"/>
    </w:rPr>
  </w:style>
  <w:style w:type="paragraph" w:customStyle="1" w:styleId="Zawartotabeli">
    <w:name w:val="Zawartość tabeli"/>
    <w:basedOn w:val="Normalny"/>
    <w:rsid w:val="00225877"/>
    <w:pPr>
      <w:suppressLineNumbers/>
    </w:pPr>
  </w:style>
  <w:style w:type="paragraph" w:customStyle="1" w:styleId="Nagwektabeli">
    <w:name w:val="Nagłówek tabeli"/>
    <w:basedOn w:val="Zawartotabeli"/>
    <w:rsid w:val="00225877"/>
    <w:pPr>
      <w:jc w:val="center"/>
    </w:pPr>
    <w:rPr>
      <w:b/>
      <w:bCs/>
    </w:rPr>
  </w:style>
  <w:style w:type="character" w:customStyle="1" w:styleId="hps">
    <w:name w:val="hps"/>
    <w:rsid w:val="00FE7C31"/>
  </w:style>
  <w:style w:type="paragraph" w:styleId="Akapitzlist">
    <w:name w:val="List Paragraph"/>
    <w:basedOn w:val="Normalny"/>
    <w:uiPriority w:val="34"/>
    <w:qFormat/>
    <w:rsid w:val="00860A3A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51303E"/>
    <w:rPr>
      <w:i/>
      <w:iCs/>
    </w:rPr>
  </w:style>
  <w:style w:type="character" w:styleId="Hipercze">
    <w:name w:val="Hyperlink"/>
    <w:basedOn w:val="Domylnaczcionkaakapitu"/>
    <w:uiPriority w:val="99"/>
    <w:unhideWhenUsed/>
    <w:rsid w:val="007708AF"/>
    <w:rPr>
      <w:color w:val="0000FF" w:themeColor="hyperlink"/>
      <w:u w:val="single"/>
    </w:rPr>
  </w:style>
  <w:style w:type="character" w:customStyle="1" w:styleId="Bodytext3">
    <w:name w:val="Body text (3)_"/>
    <w:link w:val="Bodytext30"/>
    <w:rsid w:val="00612369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12369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A6E41-12EB-4249-B1BB-5F0C75C44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1174</TotalTime>
  <Pages>4</Pages>
  <Words>1598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sylabusa UG</vt:lpstr>
    </vt:vector>
  </TitlesOfParts>
  <Company/>
  <LinksUpToDate>false</LinksUpToDate>
  <CharactersWithSpaces>11170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sylabusa UG</dc:title>
  <dc:subject>dostosowanie do KRK</dc:subject>
  <dc:creator>grażyna szyling</dc:creator>
  <cp:lastModifiedBy>Katarzyna Lisowska</cp:lastModifiedBy>
  <cp:revision>336</cp:revision>
  <cp:lastPrinted>2017-11-06T09:07:00Z</cp:lastPrinted>
  <dcterms:created xsi:type="dcterms:W3CDTF">2018-06-01T15:40:00Z</dcterms:created>
  <dcterms:modified xsi:type="dcterms:W3CDTF">2026-03-17T19:03:00Z</dcterms:modified>
</cp:coreProperties>
</file>